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ACDA2" w14:textId="77777777" w:rsidR="005F2DC5" w:rsidRPr="00DD47B9" w:rsidRDefault="00DD47B9" w:rsidP="00DD47B9">
      <w:pPr>
        <w:spacing w:before="75"/>
        <w:ind w:left="116"/>
        <w:jc w:val="center"/>
        <w:rPr>
          <w:rFonts w:asciiTheme="minorHAnsi" w:eastAsia="Arial" w:hAnsiTheme="minorHAnsi" w:cstheme="minorHAnsi"/>
          <w:sz w:val="24"/>
          <w:szCs w:val="24"/>
        </w:rPr>
      </w:pPr>
      <w:r w:rsidRPr="00DD47B9">
        <w:rPr>
          <w:rFonts w:asciiTheme="minorHAnsi" w:eastAsia="Arial" w:hAnsiTheme="minorHAnsi" w:cstheme="minorHAnsi"/>
          <w:b/>
          <w:color w:val="000009"/>
          <w:sz w:val="24"/>
          <w:szCs w:val="24"/>
        </w:rPr>
        <w:t>Exec</w:t>
      </w:r>
      <w:r w:rsidRPr="00DD47B9">
        <w:rPr>
          <w:rFonts w:asciiTheme="minorHAnsi" w:eastAsia="Arial" w:hAnsiTheme="minorHAnsi" w:cstheme="minorHAnsi"/>
          <w:b/>
          <w:color w:val="000009"/>
          <w:spacing w:val="-1"/>
          <w:sz w:val="24"/>
          <w:szCs w:val="24"/>
        </w:rPr>
        <w:t>u</w:t>
      </w:r>
      <w:r w:rsidRPr="00DD47B9">
        <w:rPr>
          <w:rFonts w:asciiTheme="minorHAnsi" w:eastAsia="Arial" w:hAnsiTheme="minorHAnsi" w:cstheme="minorHAnsi"/>
          <w:b/>
          <w:color w:val="000009"/>
          <w:sz w:val="24"/>
          <w:szCs w:val="24"/>
        </w:rPr>
        <w:t>t</w:t>
      </w:r>
      <w:r w:rsidRPr="00DD47B9">
        <w:rPr>
          <w:rFonts w:asciiTheme="minorHAnsi" w:eastAsia="Arial" w:hAnsiTheme="minorHAnsi" w:cstheme="minorHAnsi"/>
          <w:b/>
          <w:color w:val="000009"/>
          <w:spacing w:val="-1"/>
          <w:sz w:val="24"/>
          <w:szCs w:val="24"/>
        </w:rPr>
        <w:t>i</w:t>
      </w:r>
      <w:r w:rsidRPr="00DD47B9">
        <w:rPr>
          <w:rFonts w:asciiTheme="minorHAnsi" w:eastAsia="Arial" w:hAnsiTheme="minorHAnsi" w:cstheme="minorHAnsi"/>
          <w:b/>
          <w:color w:val="000009"/>
          <w:sz w:val="24"/>
          <w:szCs w:val="24"/>
        </w:rPr>
        <w:t>ve</w:t>
      </w:r>
      <w:r w:rsidRPr="00DD47B9">
        <w:rPr>
          <w:rFonts w:asciiTheme="minorHAnsi" w:eastAsia="Arial" w:hAnsiTheme="minorHAnsi" w:cstheme="minorHAnsi"/>
          <w:b/>
          <w:color w:val="000009"/>
          <w:spacing w:val="-8"/>
          <w:sz w:val="24"/>
          <w:szCs w:val="24"/>
        </w:rPr>
        <w:t xml:space="preserve"> </w:t>
      </w:r>
      <w:r w:rsidRPr="00DD47B9">
        <w:rPr>
          <w:rFonts w:asciiTheme="minorHAnsi" w:eastAsia="Arial" w:hAnsiTheme="minorHAnsi" w:cstheme="minorHAnsi"/>
          <w:b/>
          <w:color w:val="000009"/>
          <w:sz w:val="24"/>
          <w:szCs w:val="24"/>
        </w:rPr>
        <w:t>A</w:t>
      </w:r>
      <w:r w:rsidRPr="00DD47B9">
        <w:rPr>
          <w:rFonts w:asciiTheme="minorHAnsi" w:eastAsia="Arial" w:hAnsiTheme="minorHAnsi" w:cstheme="minorHAnsi"/>
          <w:b/>
          <w:color w:val="000009"/>
          <w:spacing w:val="-3"/>
          <w:sz w:val="24"/>
          <w:szCs w:val="24"/>
        </w:rPr>
        <w:t>d</w:t>
      </w:r>
      <w:r w:rsidRPr="00DD47B9">
        <w:rPr>
          <w:rFonts w:asciiTheme="minorHAnsi" w:eastAsia="Arial" w:hAnsiTheme="minorHAnsi" w:cstheme="minorHAnsi"/>
          <w:b/>
          <w:color w:val="000009"/>
          <w:sz w:val="24"/>
          <w:szCs w:val="24"/>
        </w:rPr>
        <w:t>m</w:t>
      </w:r>
      <w:r w:rsidRPr="00DD47B9">
        <w:rPr>
          <w:rFonts w:asciiTheme="minorHAnsi" w:eastAsia="Arial" w:hAnsiTheme="minorHAnsi" w:cstheme="minorHAnsi"/>
          <w:b/>
          <w:color w:val="000009"/>
          <w:spacing w:val="-1"/>
          <w:sz w:val="24"/>
          <w:szCs w:val="24"/>
        </w:rPr>
        <w:t>i</w:t>
      </w:r>
      <w:r w:rsidRPr="00DD47B9">
        <w:rPr>
          <w:rFonts w:asciiTheme="minorHAnsi" w:eastAsia="Arial" w:hAnsiTheme="minorHAnsi" w:cstheme="minorHAnsi"/>
          <w:b/>
          <w:color w:val="000009"/>
          <w:spacing w:val="1"/>
          <w:sz w:val="24"/>
          <w:szCs w:val="24"/>
        </w:rPr>
        <w:t>n</w:t>
      </w:r>
      <w:r w:rsidRPr="00DD47B9">
        <w:rPr>
          <w:rFonts w:asciiTheme="minorHAnsi" w:eastAsia="Arial" w:hAnsiTheme="minorHAnsi" w:cstheme="minorHAnsi"/>
          <w:b/>
          <w:color w:val="000009"/>
          <w:spacing w:val="-1"/>
          <w:sz w:val="24"/>
          <w:szCs w:val="24"/>
        </w:rPr>
        <w:t>i</w:t>
      </w:r>
      <w:r w:rsidRPr="00DD47B9">
        <w:rPr>
          <w:rFonts w:asciiTheme="minorHAnsi" w:eastAsia="Arial" w:hAnsiTheme="minorHAnsi" w:cstheme="minorHAnsi"/>
          <w:b/>
          <w:color w:val="000009"/>
          <w:sz w:val="24"/>
          <w:szCs w:val="24"/>
        </w:rPr>
        <w:t>st</w:t>
      </w:r>
      <w:r w:rsidRPr="00DD47B9">
        <w:rPr>
          <w:rFonts w:asciiTheme="minorHAnsi" w:eastAsia="Arial" w:hAnsiTheme="minorHAnsi" w:cstheme="minorHAnsi"/>
          <w:b/>
          <w:color w:val="000009"/>
          <w:spacing w:val="-1"/>
          <w:sz w:val="24"/>
          <w:szCs w:val="24"/>
        </w:rPr>
        <w:t>r</w:t>
      </w:r>
      <w:r w:rsidRPr="00DD47B9">
        <w:rPr>
          <w:rFonts w:asciiTheme="minorHAnsi" w:eastAsia="Arial" w:hAnsiTheme="minorHAnsi" w:cstheme="minorHAnsi"/>
          <w:b/>
          <w:color w:val="000009"/>
          <w:sz w:val="24"/>
          <w:szCs w:val="24"/>
        </w:rPr>
        <w:t>at</w:t>
      </w:r>
      <w:r w:rsidRPr="00DD47B9">
        <w:rPr>
          <w:rFonts w:asciiTheme="minorHAnsi" w:eastAsia="Arial" w:hAnsiTheme="minorHAnsi" w:cstheme="minorHAnsi"/>
          <w:b/>
          <w:color w:val="000009"/>
          <w:spacing w:val="-1"/>
          <w:sz w:val="24"/>
          <w:szCs w:val="24"/>
        </w:rPr>
        <w:t>i</w:t>
      </w:r>
      <w:r w:rsidRPr="00DD47B9">
        <w:rPr>
          <w:rFonts w:asciiTheme="minorHAnsi" w:eastAsia="Arial" w:hAnsiTheme="minorHAnsi" w:cstheme="minorHAnsi"/>
          <w:b/>
          <w:color w:val="000009"/>
          <w:sz w:val="24"/>
          <w:szCs w:val="24"/>
        </w:rPr>
        <w:t>ve</w:t>
      </w:r>
      <w:r w:rsidRPr="00DD47B9">
        <w:rPr>
          <w:rFonts w:asciiTheme="minorHAnsi" w:eastAsia="Arial" w:hAnsiTheme="minorHAnsi" w:cstheme="minorHAnsi"/>
          <w:b/>
          <w:color w:val="000009"/>
          <w:spacing w:val="-8"/>
          <w:sz w:val="24"/>
          <w:szCs w:val="24"/>
        </w:rPr>
        <w:t xml:space="preserve"> </w:t>
      </w:r>
      <w:r w:rsidRPr="00DD47B9">
        <w:rPr>
          <w:rFonts w:asciiTheme="minorHAnsi" w:eastAsia="Arial" w:hAnsiTheme="minorHAnsi" w:cstheme="minorHAnsi"/>
          <w:b/>
          <w:color w:val="000009"/>
          <w:sz w:val="24"/>
          <w:szCs w:val="24"/>
        </w:rPr>
        <w:t>A</w:t>
      </w:r>
      <w:r w:rsidRPr="00DD47B9">
        <w:rPr>
          <w:rFonts w:asciiTheme="minorHAnsi" w:eastAsia="Arial" w:hAnsiTheme="minorHAnsi" w:cstheme="minorHAnsi"/>
          <w:b/>
          <w:color w:val="000009"/>
          <w:spacing w:val="-1"/>
          <w:sz w:val="24"/>
          <w:szCs w:val="24"/>
        </w:rPr>
        <w:t>s</w:t>
      </w:r>
      <w:r w:rsidRPr="00DD47B9">
        <w:rPr>
          <w:rFonts w:asciiTheme="minorHAnsi" w:eastAsia="Arial" w:hAnsiTheme="minorHAnsi" w:cstheme="minorHAnsi"/>
          <w:b/>
          <w:color w:val="000009"/>
          <w:sz w:val="24"/>
          <w:szCs w:val="24"/>
        </w:rPr>
        <w:t>s</w:t>
      </w:r>
      <w:r w:rsidRPr="00DD47B9">
        <w:rPr>
          <w:rFonts w:asciiTheme="minorHAnsi" w:eastAsia="Arial" w:hAnsiTheme="minorHAnsi" w:cstheme="minorHAnsi"/>
          <w:b/>
          <w:color w:val="000009"/>
          <w:spacing w:val="-1"/>
          <w:sz w:val="24"/>
          <w:szCs w:val="24"/>
        </w:rPr>
        <w:t>i</w:t>
      </w:r>
      <w:r w:rsidRPr="00DD47B9">
        <w:rPr>
          <w:rFonts w:asciiTheme="minorHAnsi" w:eastAsia="Arial" w:hAnsiTheme="minorHAnsi" w:cstheme="minorHAnsi"/>
          <w:b/>
          <w:color w:val="000009"/>
          <w:sz w:val="24"/>
          <w:szCs w:val="24"/>
        </w:rPr>
        <w:t>sta</w:t>
      </w:r>
      <w:r w:rsidRPr="00DD47B9">
        <w:rPr>
          <w:rFonts w:asciiTheme="minorHAnsi" w:eastAsia="Arial" w:hAnsiTheme="minorHAnsi" w:cstheme="minorHAnsi"/>
          <w:b/>
          <w:color w:val="000009"/>
          <w:spacing w:val="-1"/>
          <w:sz w:val="24"/>
          <w:szCs w:val="24"/>
        </w:rPr>
        <w:t>n</w:t>
      </w:r>
      <w:r w:rsidRPr="00DD47B9">
        <w:rPr>
          <w:rFonts w:asciiTheme="minorHAnsi" w:eastAsia="Arial" w:hAnsiTheme="minorHAnsi" w:cstheme="minorHAnsi"/>
          <w:b/>
          <w:color w:val="000009"/>
          <w:sz w:val="24"/>
          <w:szCs w:val="24"/>
        </w:rPr>
        <w:t>t</w:t>
      </w:r>
      <w:r w:rsidRPr="00DD47B9">
        <w:rPr>
          <w:rFonts w:asciiTheme="minorHAnsi" w:eastAsia="Arial" w:hAnsiTheme="minorHAnsi" w:cstheme="minorHAnsi"/>
          <w:b/>
          <w:color w:val="000009"/>
          <w:spacing w:val="1"/>
          <w:sz w:val="24"/>
          <w:szCs w:val="24"/>
        </w:rPr>
        <w:t xml:space="preserve"> </w:t>
      </w:r>
      <w:r w:rsidRPr="00DD47B9">
        <w:rPr>
          <w:rFonts w:asciiTheme="minorHAnsi" w:eastAsia="Arial" w:hAnsiTheme="minorHAnsi" w:cstheme="minorHAnsi"/>
          <w:b/>
          <w:color w:val="000009"/>
          <w:spacing w:val="-1"/>
          <w:sz w:val="24"/>
          <w:szCs w:val="24"/>
        </w:rPr>
        <w:t>R</w:t>
      </w:r>
      <w:r w:rsidRPr="00DD47B9">
        <w:rPr>
          <w:rFonts w:asciiTheme="minorHAnsi" w:eastAsia="Arial" w:hAnsiTheme="minorHAnsi" w:cstheme="minorHAnsi"/>
          <w:b/>
          <w:color w:val="000009"/>
          <w:sz w:val="24"/>
          <w:szCs w:val="24"/>
        </w:rPr>
        <w:t>es</w:t>
      </w:r>
      <w:r w:rsidRPr="00DD47B9">
        <w:rPr>
          <w:rFonts w:asciiTheme="minorHAnsi" w:eastAsia="Arial" w:hAnsiTheme="minorHAnsi" w:cstheme="minorHAnsi"/>
          <w:b/>
          <w:color w:val="000009"/>
          <w:spacing w:val="-1"/>
          <w:sz w:val="24"/>
          <w:szCs w:val="24"/>
        </w:rPr>
        <w:t>u</w:t>
      </w:r>
      <w:r w:rsidRPr="00DD47B9">
        <w:rPr>
          <w:rFonts w:asciiTheme="minorHAnsi" w:eastAsia="Arial" w:hAnsiTheme="minorHAnsi" w:cstheme="minorHAnsi"/>
          <w:b/>
          <w:color w:val="000009"/>
          <w:sz w:val="24"/>
          <w:szCs w:val="24"/>
        </w:rPr>
        <w:t>me</w:t>
      </w:r>
    </w:p>
    <w:p w14:paraId="109A4B03" w14:textId="77777777" w:rsidR="00DD47B9" w:rsidRPr="00DD47B9" w:rsidRDefault="00DD47B9" w:rsidP="00DD47B9">
      <w:pPr>
        <w:ind w:left="116"/>
        <w:rPr>
          <w:rFonts w:asciiTheme="minorHAnsi" w:hAnsiTheme="minorHAnsi" w:cstheme="minorHAnsi"/>
          <w:sz w:val="22"/>
          <w:szCs w:val="22"/>
        </w:rPr>
      </w:pPr>
    </w:p>
    <w:p w14:paraId="73239169" w14:textId="368E6A8C" w:rsidR="00DD47B9" w:rsidRPr="00DD47B9" w:rsidRDefault="00DD47B9" w:rsidP="00DD47B9">
      <w:pPr>
        <w:ind w:left="116"/>
        <w:rPr>
          <w:rFonts w:asciiTheme="minorHAnsi" w:hAnsiTheme="minorHAnsi" w:cstheme="minorHAnsi"/>
          <w:sz w:val="22"/>
          <w:szCs w:val="22"/>
        </w:rPr>
      </w:pPr>
      <w:r w:rsidRPr="00DD47B9">
        <w:rPr>
          <w:rFonts w:asciiTheme="minorHAnsi" w:hAnsiTheme="minorHAnsi" w:cstheme="minorHAnsi"/>
          <w:sz w:val="22"/>
          <w:szCs w:val="22"/>
        </w:rPr>
        <w:t>Kasper Robson</w:t>
      </w:r>
    </w:p>
    <w:p w14:paraId="577CDECB" w14:textId="73BB4A70" w:rsidR="005F2DC5" w:rsidRPr="00DD47B9" w:rsidRDefault="00DD47B9" w:rsidP="00DD47B9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15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h L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a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ne</w:t>
      </w:r>
      <w:r w:rsidRPr="00DD47B9">
        <w:rPr>
          <w:rFonts w:asciiTheme="minorHAnsi" w:eastAsia="Arial" w:hAnsiTheme="minorHAnsi" w:cstheme="minorHAnsi"/>
          <w:color w:val="000009"/>
          <w:spacing w:val="-12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pacing w:val="-6"/>
          <w:sz w:val="22"/>
          <w:szCs w:val="22"/>
        </w:rPr>
        <w:t>A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venue,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N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e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ar</w:t>
      </w:r>
      <w:r w:rsidRPr="00DD47B9">
        <w:rPr>
          <w:rFonts w:asciiTheme="minorHAnsi" w:eastAsia="Arial" w:hAnsiTheme="minorHAnsi" w:cstheme="minorHAnsi"/>
          <w:color w:val="000009"/>
          <w:spacing w:val="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N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ew chur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c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 xml:space="preserve">h,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G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eor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g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ina</w:t>
      </w:r>
    </w:p>
    <w:p w14:paraId="6C7C056F" w14:textId="77777777" w:rsidR="005F2DC5" w:rsidRPr="00DD47B9" w:rsidRDefault="00DD47B9" w:rsidP="00DD47B9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Ho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m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e: 0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0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658-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2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1589-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9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87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5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4</w:t>
      </w:r>
    </w:p>
    <w:p w14:paraId="6CE95E8B" w14:textId="77777777" w:rsidR="005F2DC5" w:rsidRPr="00DD47B9" w:rsidRDefault="00DD47B9" w:rsidP="00DD47B9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C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e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 xml:space="preserve">ll: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0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01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2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5-45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8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7-96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8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5</w:t>
      </w:r>
    </w:p>
    <w:p w14:paraId="4FDCF800" w14:textId="2D645290" w:rsidR="005F2DC5" w:rsidRPr="00DD47B9" w:rsidRDefault="00DD47B9" w:rsidP="00DD47B9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Ema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i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 xml:space="preserve">l: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kasper@gmail.com</w:t>
      </w:r>
    </w:p>
    <w:p w14:paraId="6B22FB6D" w14:textId="77777777" w:rsidR="005F2DC5" w:rsidRPr="00DD47B9" w:rsidRDefault="005F2DC5" w:rsidP="00DD47B9">
      <w:pPr>
        <w:rPr>
          <w:rFonts w:asciiTheme="minorHAnsi" w:hAnsiTheme="minorHAnsi" w:cstheme="minorHAnsi"/>
          <w:sz w:val="22"/>
          <w:szCs w:val="22"/>
        </w:rPr>
      </w:pPr>
    </w:p>
    <w:p w14:paraId="38148639" w14:textId="77777777" w:rsidR="005F2DC5" w:rsidRPr="00DD47B9" w:rsidRDefault="00DD47B9" w:rsidP="00DD47B9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DD47B9">
        <w:rPr>
          <w:rFonts w:asciiTheme="minorHAnsi" w:eastAsia="Arial" w:hAnsiTheme="minorHAnsi" w:cstheme="minorHAnsi"/>
          <w:b/>
          <w:color w:val="000009"/>
          <w:sz w:val="22"/>
          <w:szCs w:val="22"/>
        </w:rPr>
        <w:t>C</w:t>
      </w:r>
      <w:r w:rsidRPr="00DD47B9">
        <w:rPr>
          <w:rFonts w:asciiTheme="minorHAnsi" w:eastAsia="Arial" w:hAnsiTheme="minorHAnsi" w:cstheme="minorHAnsi"/>
          <w:b/>
          <w:color w:val="000009"/>
          <w:spacing w:val="-1"/>
          <w:sz w:val="22"/>
          <w:szCs w:val="22"/>
        </w:rPr>
        <w:t>a</w:t>
      </w:r>
      <w:r w:rsidRPr="00DD47B9">
        <w:rPr>
          <w:rFonts w:asciiTheme="minorHAnsi" w:eastAsia="Arial" w:hAnsiTheme="minorHAnsi" w:cstheme="minorHAnsi"/>
          <w:b/>
          <w:color w:val="000009"/>
          <w:sz w:val="22"/>
          <w:szCs w:val="22"/>
        </w:rPr>
        <w:t>reer Pr</w:t>
      </w:r>
      <w:r w:rsidRPr="00DD47B9">
        <w:rPr>
          <w:rFonts w:asciiTheme="minorHAnsi" w:eastAsia="Arial" w:hAnsiTheme="minorHAnsi" w:cstheme="minorHAnsi"/>
          <w:b/>
          <w:color w:val="000009"/>
          <w:spacing w:val="-1"/>
          <w:sz w:val="22"/>
          <w:szCs w:val="22"/>
        </w:rPr>
        <w:t>o</w:t>
      </w:r>
      <w:r w:rsidRPr="00DD47B9">
        <w:rPr>
          <w:rFonts w:asciiTheme="minorHAnsi" w:eastAsia="Arial" w:hAnsiTheme="minorHAnsi" w:cstheme="minorHAnsi"/>
          <w:b/>
          <w:color w:val="000009"/>
          <w:sz w:val="22"/>
          <w:szCs w:val="22"/>
        </w:rPr>
        <w:t>f</w:t>
      </w:r>
      <w:r w:rsidRPr="00DD47B9">
        <w:rPr>
          <w:rFonts w:asciiTheme="minorHAnsi" w:eastAsia="Arial" w:hAnsiTheme="minorHAnsi" w:cstheme="minorHAnsi"/>
          <w:b/>
          <w:color w:val="000009"/>
          <w:spacing w:val="-1"/>
          <w:sz w:val="22"/>
          <w:szCs w:val="22"/>
        </w:rPr>
        <w:t>il</w:t>
      </w:r>
      <w:r w:rsidRPr="00DD47B9">
        <w:rPr>
          <w:rFonts w:asciiTheme="minorHAnsi" w:eastAsia="Arial" w:hAnsiTheme="minorHAnsi" w:cstheme="minorHAnsi"/>
          <w:b/>
          <w:color w:val="000009"/>
          <w:sz w:val="22"/>
          <w:szCs w:val="22"/>
        </w:rPr>
        <w:t>e:</w:t>
      </w:r>
    </w:p>
    <w:p w14:paraId="066E1BD7" w14:textId="77777777" w:rsidR="005F2DC5" w:rsidRPr="00DD47B9" w:rsidRDefault="00DD47B9" w:rsidP="00DD47B9">
      <w:pPr>
        <w:ind w:left="116" w:right="71"/>
        <w:rPr>
          <w:rFonts w:asciiTheme="minorHAnsi" w:eastAsia="Arial" w:hAnsiTheme="minorHAnsi" w:cstheme="minorHAnsi"/>
          <w:sz w:val="22"/>
          <w:szCs w:val="22"/>
        </w:rPr>
      </w:pP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A</w:t>
      </w:r>
      <w:r w:rsidRPr="00DD47B9">
        <w:rPr>
          <w:rFonts w:asciiTheme="minorHAnsi" w:eastAsia="Arial" w:hAnsiTheme="minorHAnsi" w:cstheme="minorHAnsi"/>
          <w:color w:val="000009"/>
          <w:spacing w:val="-12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h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ighly d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y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namic,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ski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l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 xml:space="preserve">led and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q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ua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l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f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ied ad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m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inis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ra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ive as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s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is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 xml:space="preserve">ant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w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h</w:t>
      </w:r>
      <w:r w:rsidRPr="00DD47B9">
        <w:rPr>
          <w:rFonts w:asciiTheme="minorHAnsi" w:eastAsia="Arial" w:hAnsiTheme="minorHAnsi" w:cstheme="minorHAnsi"/>
          <w:color w:val="000009"/>
          <w:spacing w:val="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d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iverse k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n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owl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e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 xml:space="preserve">dge of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h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an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d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li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n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g ad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m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inis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ra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 xml:space="preserve">ive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asks. S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e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eki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n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g</w:t>
      </w:r>
      <w:r w:rsidRPr="00DD47B9">
        <w:rPr>
          <w:rFonts w:asciiTheme="minorHAnsi" w:eastAsia="Arial" w:hAnsiTheme="minorHAnsi" w:cstheme="minorHAnsi"/>
          <w:color w:val="000009"/>
          <w:spacing w:val="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 xml:space="preserve">a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p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osi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ion as Exe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c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u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ive</w:t>
      </w:r>
      <w:r w:rsidRPr="00DD47B9">
        <w:rPr>
          <w:rFonts w:asciiTheme="minorHAnsi" w:eastAsia="Arial" w:hAnsiTheme="minorHAnsi" w:cstheme="minorHAnsi"/>
          <w:color w:val="000009"/>
          <w:spacing w:val="-12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Ad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m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inis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ra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ive</w:t>
      </w:r>
      <w:r w:rsidRPr="00DD47B9">
        <w:rPr>
          <w:rFonts w:asciiTheme="minorHAnsi" w:eastAsia="Arial" w:hAnsiTheme="minorHAnsi" w:cstheme="minorHAnsi"/>
          <w:color w:val="000009"/>
          <w:spacing w:val="-14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Assis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ant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 xml:space="preserve"> 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o</w:t>
      </w:r>
      <w:r w:rsidRPr="00DD47B9">
        <w:rPr>
          <w:rFonts w:asciiTheme="minorHAnsi" w:eastAsia="Arial" w:hAnsiTheme="minorHAnsi" w:cstheme="minorHAnsi"/>
          <w:color w:val="000009"/>
          <w:spacing w:val="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u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ti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lize my pro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f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c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iency and k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n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ow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l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edge in a r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e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now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n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ed org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a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niza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o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n.</w:t>
      </w:r>
    </w:p>
    <w:p w14:paraId="492EC67F" w14:textId="77777777" w:rsidR="005F2DC5" w:rsidRPr="00DD47B9" w:rsidRDefault="005F2DC5" w:rsidP="00DD47B9">
      <w:pPr>
        <w:rPr>
          <w:rFonts w:asciiTheme="minorHAnsi" w:hAnsiTheme="minorHAnsi" w:cstheme="minorHAnsi"/>
          <w:sz w:val="22"/>
          <w:szCs w:val="22"/>
        </w:rPr>
      </w:pPr>
    </w:p>
    <w:p w14:paraId="672BD17A" w14:textId="3EC7B31A" w:rsidR="005F2DC5" w:rsidRPr="00DD47B9" w:rsidRDefault="00DD47B9" w:rsidP="00DD47B9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DD47B9">
        <w:rPr>
          <w:rFonts w:asciiTheme="minorHAnsi" w:eastAsia="Arial" w:hAnsiTheme="minorHAnsi" w:cstheme="minorHAnsi"/>
          <w:b/>
          <w:color w:val="000009"/>
          <w:sz w:val="22"/>
          <w:szCs w:val="22"/>
        </w:rPr>
        <w:t>Pr</w:t>
      </w:r>
      <w:r w:rsidRPr="00DD47B9">
        <w:rPr>
          <w:rFonts w:asciiTheme="minorHAnsi" w:eastAsia="Arial" w:hAnsiTheme="minorHAnsi" w:cstheme="minorHAnsi"/>
          <w:b/>
          <w:color w:val="000009"/>
          <w:spacing w:val="-1"/>
          <w:sz w:val="22"/>
          <w:szCs w:val="22"/>
        </w:rPr>
        <w:t>o</w:t>
      </w:r>
      <w:r w:rsidRPr="00DD47B9">
        <w:rPr>
          <w:rFonts w:asciiTheme="minorHAnsi" w:eastAsia="Arial" w:hAnsiTheme="minorHAnsi" w:cstheme="minorHAnsi"/>
          <w:b/>
          <w:color w:val="000009"/>
          <w:sz w:val="22"/>
          <w:szCs w:val="22"/>
        </w:rPr>
        <w:t>fess</w:t>
      </w:r>
      <w:r w:rsidRPr="00DD47B9">
        <w:rPr>
          <w:rFonts w:asciiTheme="minorHAnsi" w:eastAsia="Arial" w:hAnsiTheme="minorHAnsi" w:cstheme="minorHAnsi"/>
          <w:b/>
          <w:color w:val="000009"/>
          <w:spacing w:val="-1"/>
          <w:sz w:val="22"/>
          <w:szCs w:val="22"/>
        </w:rPr>
        <w:t>ion</w:t>
      </w:r>
      <w:r w:rsidRPr="00DD47B9">
        <w:rPr>
          <w:rFonts w:asciiTheme="minorHAnsi" w:eastAsia="Arial" w:hAnsiTheme="minorHAnsi" w:cstheme="minorHAnsi"/>
          <w:b/>
          <w:color w:val="000009"/>
          <w:sz w:val="22"/>
          <w:szCs w:val="22"/>
        </w:rPr>
        <w:t>al s</w:t>
      </w:r>
      <w:r w:rsidRPr="00DD47B9">
        <w:rPr>
          <w:rFonts w:asciiTheme="minorHAnsi" w:eastAsia="Arial" w:hAnsiTheme="minorHAnsi" w:cstheme="minorHAnsi"/>
          <w:b/>
          <w:color w:val="000009"/>
          <w:spacing w:val="-2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b/>
          <w:color w:val="000009"/>
          <w:sz w:val="22"/>
          <w:szCs w:val="22"/>
        </w:rPr>
        <w:t>re</w:t>
      </w:r>
      <w:r w:rsidRPr="00DD47B9">
        <w:rPr>
          <w:rFonts w:asciiTheme="minorHAnsi" w:eastAsia="Arial" w:hAnsiTheme="minorHAnsi" w:cstheme="minorHAnsi"/>
          <w:b/>
          <w:color w:val="000009"/>
          <w:spacing w:val="-1"/>
          <w:sz w:val="22"/>
          <w:szCs w:val="22"/>
        </w:rPr>
        <w:t>n</w:t>
      </w:r>
      <w:r w:rsidRPr="00DD47B9">
        <w:rPr>
          <w:rFonts w:asciiTheme="minorHAnsi" w:eastAsia="Arial" w:hAnsiTheme="minorHAnsi" w:cstheme="minorHAnsi"/>
          <w:b/>
          <w:color w:val="000009"/>
          <w:spacing w:val="-1"/>
          <w:sz w:val="22"/>
          <w:szCs w:val="22"/>
        </w:rPr>
        <w:t>g</w:t>
      </w:r>
      <w:r w:rsidRPr="00DD47B9">
        <w:rPr>
          <w:rFonts w:asciiTheme="minorHAnsi" w:eastAsia="Arial" w:hAnsiTheme="minorHAnsi" w:cstheme="minorHAnsi"/>
          <w:b/>
          <w:color w:val="000009"/>
          <w:spacing w:val="2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b/>
          <w:color w:val="000009"/>
          <w:spacing w:val="-1"/>
          <w:sz w:val="22"/>
          <w:szCs w:val="22"/>
        </w:rPr>
        <w:t>h</w:t>
      </w:r>
      <w:r w:rsidRPr="00DD47B9">
        <w:rPr>
          <w:rFonts w:asciiTheme="minorHAnsi" w:eastAsia="Arial" w:hAnsiTheme="minorHAnsi" w:cstheme="minorHAnsi"/>
          <w:b/>
          <w:color w:val="000009"/>
          <w:sz w:val="22"/>
          <w:szCs w:val="22"/>
        </w:rPr>
        <w:t>s:</w:t>
      </w:r>
    </w:p>
    <w:p w14:paraId="0C6DAB13" w14:textId="7A26DA23" w:rsidR="005F2DC5" w:rsidRPr="00DD47B9" w:rsidRDefault="00DD47B9" w:rsidP="00DD47B9">
      <w:pPr>
        <w:ind w:left="476"/>
        <w:rPr>
          <w:rFonts w:asciiTheme="minorHAnsi" w:eastAsia="Arial" w:hAnsiTheme="minorHAnsi" w:cstheme="minorHAnsi"/>
          <w:sz w:val="22"/>
          <w:szCs w:val="22"/>
        </w:rPr>
      </w:pPr>
      <w:r w:rsidRPr="00DD47B9">
        <w:rPr>
          <w:rFonts w:asciiTheme="minorHAnsi" w:eastAsia="Segoe MDL2 Assets" w:hAnsiTheme="minorHAnsi" w:cstheme="minorHAnsi"/>
          <w:color w:val="000009"/>
          <w:w w:val="46"/>
          <w:sz w:val="22"/>
          <w:szCs w:val="22"/>
        </w:rPr>
        <w:t xml:space="preserve">       </w:t>
      </w:r>
      <w:r w:rsidRPr="00DD47B9">
        <w:rPr>
          <w:rFonts w:asciiTheme="minorHAnsi" w:eastAsia="Segoe MDL2 Assets" w:hAnsiTheme="minorHAnsi" w:cstheme="minorHAnsi"/>
          <w:color w:val="000009"/>
          <w:spacing w:val="9"/>
          <w:w w:val="46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Possess sev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e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n</w:t>
      </w:r>
      <w:r w:rsidRPr="00DD47B9">
        <w:rPr>
          <w:rFonts w:asciiTheme="minorHAnsi" w:eastAsia="Arial" w:hAnsiTheme="minorHAnsi" w:cstheme="minorHAnsi"/>
          <w:color w:val="000009"/>
          <w:spacing w:val="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y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ears</w:t>
      </w:r>
      <w:r w:rsidRPr="00DD47B9">
        <w:rPr>
          <w:rFonts w:asciiTheme="minorHAnsi" w:eastAsia="Arial" w:hAnsiTheme="minorHAnsi" w:cstheme="minorHAnsi"/>
          <w:color w:val="000009"/>
          <w:spacing w:val="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of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p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r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o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f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essio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n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al expe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r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ience as</w:t>
      </w:r>
      <w:r w:rsidRPr="00DD47B9">
        <w:rPr>
          <w:rFonts w:asciiTheme="minorHAnsi" w:eastAsia="Arial" w:hAnsiTheme="minorHAnsi" w:cstheme="minorHAnsi"/>
          <w:color w:val="000009"/>
          <w:spacing w:val="7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Execu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ive</w:t>
      </w:r>
      <w:r w:rsidRPr="00DD47B9">
        <w:rPr>
          <w:rFonts w:asciiTheme="minorHAnsi" w:eastAsia="Arial" w:hAnsiTheme="minorHAnsi" w:cstheme="minorHAnsi"/>
          <w:color w:val="000009"/>
          <w:spacing w:val="-14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Assis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ant</w:t>
      </w:r>
    </w:p>
    <w:p w14:paraId="6C5B8DFC" w14:textId="79C448B9" w:rsidR="005F2DC5" w:rsidRPr="00DD47B9" w:rsidRDefault="00DD47B9" w:rsidP="00DD47B9">
      <w:pPr>
        <w:ind w:left="476"/>
        <w:rPr>
          <w:rFonts w:asciiTheme="minorHAnsi" w:eastAsia="Arial" w:hAnsiTheme="minorHAnsi" w:cstheme="minorHAnsi"/>
          <w:sz w:val="22"/>
          <w:szCs w:val="22"/>
        </w:rPr>
      </w:pPr>
      <w:r w:rsidRPr="00DD47B9">
        <w:rPr>
          <w:rFonts w:asciiTheme="minorHAnsi" w:eastAsia="Segoe MDL2 Assets" w:hAnsiTheme="minorHAnsi" w:cstheme="minorHAnsi"/>
          <w:color w:val="000009"/>
          <w:w w:val="46"/>
          <w:sz w:val="22"/>
          <w:szCs w:val="22"/>
        </w:rPr>
        <w:t xml:space="preserve">       </w:t>
      </w:r>
      <w:r w:rsidRPr="00DD47B9">
        <w:rPr>
          <w:rFonts w:asciiTheme="minorHAnsi" w:eastAsia="Segoe MDL2 Assets" w:hAnsiTheme="minorHAnsi" w:cstheme="minorHAnsi"/>
          <w:color w:val="000009"/>
          <w:spacing w:val="9"/>
          <w:w w:val="46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Possess exc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e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ll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e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nt or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g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aniza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ti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on and m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a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nage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m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ent sk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i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lls</w:t>
      </w:r>
    </w:p>
    <w:p w14:paraId="66A5AB33" w14:textId="3F8B7783" w:rsidR="005F2DC5" w:rsidRPr="00DD47B9" w:rsidRDefault="00DD47B9" w:rsidP="00DD47B9">
      <w:pPr>
        <w:ind w:left="476"/>
        <w:rPr>
          <w:rFonts w:asciiTheme="minorHAnsi" w:eastAsia="Arial" w:hAnsiTheme="minorHAnsi" w:cstheme="minorHAnsi"/>
          <w:sz w:val="22"/>
          <w:szCs w:val="22"/>
        </w:rPr>
      </w:pPr>
      <w:r w:rsidRPr="00DD47B9">
        <w:rPr>
          <w:rFonts w:asciiTheme="minorHAnsi" w:eastAsia="Segoe MDL2 Assets" w:hAnsiTheme="minorHAnsi" w:cstheme="minorHAnsi"/>
          <w:color w:val="000009"/>
          <w:w w:val="46"/>
          <w:sz w:val="22"/>
          <w:szCs w:val="22"/>
        </w:rPr>
        <w:t xml:space="preserve">       </w:t>
      </w:r>
      <w:r w:rsidRPr="00DD47B9">
        <w:rPr>
          <w:rFonts w:asciiTheme="minorHAnsi" w:eastAsia="Segoe MDL2 Assets" w:hAnsiTheme="minorHAnsi" w:cstheme="minorHAnsi"/>
          <w:color w:val="000009"/>
          <w:spacing w:val="9"/>
          <w:w w:val="46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G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oal or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i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en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ed a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n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d</w:t>
      </w:r>
      <w:r w:rsidRPr="00DD47B9">
        <w:rPr>
          <w:rFonts w:asciiTheme="minorHAnsi" w:eastAsia="Arial" w:hAnsiTheme="minorHAnsi" w:cstheme="minorHAnsi"/>
          <w:color w:val="000009"/>
          <w:spacing w:val="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a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bi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l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y</w:t>
      </w:r>
      <w:r w:rsidRPr="00DD47B9">
        <w:rPr>
          <w:rFonts w:asciiTheme="minorHAnsi" w:eastAsia="Arial" w:hAnsiTheme="minorHAnsi" w:cstheme="minorHAnsi"/>
          <w:color w:val="000009"/>
          <w:spacing w:val="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o ha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n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dle mul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ti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 xml:space="preserve">ple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asks</w:t>
      </w:r>
    </w:p>
    <w:p w14:paraId="7CEE3EA3" w14:textId="6474ADBC" w:rsidR="005F2DC5" w:rsidRPr="00DD47B9" w:rsidRDefault="00DD47B9" w:rsidP="00DD47B9">
      <w:pPr>
        <w:tabs>
          <w:tab w:val="left" w:pos="820"/>
        </w:tabs>
        <w:ind w:left="836" w:right="106" w:hanging="360"/>
        <w:rPr>
          <w:rFonts w:asciiTheme="minorHAnsi" w:eastAsia="Arial" w:hAnsiTheme="minorHAnsi" w:cstheme="minorHAnsi"/>
          <w:sz w:val="22"/>
          <w:szCs w:val="22"/>
        </w:rPr>
      </w:pPr>
      <w:r w:rsidRPr="00DD47B9">
        <w:rPr>
          <w:rFonts w:asciiTheme="minorHAnsi" w:eastAsia="Segoe MDL2 Assets" w:hAnsiTheme="minorHAnsi" w:cstheme="minorHAnsi"/>
          <w:color w:val="000009"/>
          <w:w w:val="46"/>
          <w:sz w:val="22"/>
          <w:szCs w:val="22"/>
        </w:rPr>
        <w:t></w:t>
      </w:r>
      <w:r w:rsidRPr="00DD47B9">
        <w:rPr>
          <w:rFonts w:asciiTheme="minorHAnsi" w:eastAsia="Segoe MDL2 Assets" w:hAnsiTheme="minorHAnsi" w:cstheme="minorHAnsi"/>
          <w:color w:val="000009"/>
          <w:sz w:val="22"/>
          <w:szCs w:val="22"/>
        </w:rPr>
        <w:tab/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 xml:space="preserve">Proven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rack record</w:t>
      </w:r>
      <w:r w:rsidRPr="00DD47B9">
        <w:rPr>
          <w:rFonts w:asciiTheme="minorHAnsi" w:eastAsia="Arial" w:hAnsiTheme="minorHAnsi" w:cstheme="minorHAnsi"/>
          <w:color w:val="000009"/>
          <w:spacing w:val="2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in cus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o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m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er</w:t>
      </w:r>
      <w:r w:rsidRPr="00DD47B9">
        <w:rPr>
          <w:rFonts w:asciiTheme="minorHAnsi" w:eastAsia="Arial" w:hAnsiTheme="minorHAnsi" w:cstheme="minorHAnsi"/>
          <w:color w:val="000009"/>
          <w:spacing w:val="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ser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v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ice li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k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e</w:t>
      </w:r>
      <w:r w:rsidRPr="00DD47B9">
        <w:rPr>
          <w:rFonts w:asciiTheme="minorHAnsi" w:eastAsia="Arial" w:hAnsiTheme="minorHAnsi" w:cstheme="minorHAnsi"/>
          <w:color w:val="000009"/>
          <w:spacing w:val="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m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ana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g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 xml:space="preserve">ing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f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 xml:space="preserve">ront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d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esk</w:t>
      </w:r>
      <w:r w:rsidRPr="00DD47B9">
        <w:rPr>
          <w:rFonts w:asciiTheme="minorHAnsi" w:eastAsia="Arial" w:hAnsiTheme="minorHAnsi" w:cstheme="minorHAnsi"/>
          <w:color w:val="000009"/>
          <w:spacing w:val="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o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pera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ti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 xml:space="preserve">ons,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p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rocess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i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 xml:space="preserve">ng sales order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a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nd commu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n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ica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ing r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e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lia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b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le in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f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orma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ti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 xml:space="preserve">on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o</w:t>
      </w:r>
      <w:r w:rsidRPr="00DD47B9">
        <w:rPr>
          <w:rFonts w:asciiTheme="minorHAnsi" w:eastAsia="Arial" w:hAnsiTheme="minorHAnsi" w:cstheme="minorHAnsi"/>
          <w:color w:val="000009"/>
          <w:spacing w:val="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cus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o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m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ers</w:t>
      </w:r>
    </w:p>
    <w:p w14:paraId="18F0B944" w14:textId="2A5103ED" w:rsidR="005F2DC5" w:rsidRPr="00DD47B9" w:rsidRDefault="00DD47B9" w:rsidP="00DD47B9">
      <w:pPr>
        <w:ind w:left="476"/>
        <w:rPr>
          <w:rFonts w:asciiTheme="minorHAnsi" w:eastAsia="Arial" w:hAnsiTheme="minorHAnsi" w:cstheme="minorHAnsi"/>
          <w:sz w:val="22"/>
          <w:szCs w:val="22"/>
        </w:rPr>
      </w:pPr>
      <w:r w:rsidRPr="00DD47B9">
        <w:rPr>
          <w:rFonts w:asciiTheme="minorHAnsi" w:eastAsia="Segoe MDL2 Assets" w:hAnsiTheme="minorHAnsi" w:cstheme="minorHAnsi"/>
          <w:color w:val="000009"/>
          <w:w w:val="46"/>
          <w:sz w:val="22"/>
          <w:szCs w:val="22"/>
        </w:rPr>
        <w:t xml:space="preserve">       </w:t>
      </w:r>
      <w:r w:rsidRPr="00DD47B9">
        <w:rPr>
          <w:rFonts w:asciiTheme="minorHAnsi" w:eastAsia="Segoe MDL2 Assets" w:hAnsiTheme="minorHAnsi" w:cstheme="minorHAnsi"/>
          <w:color w:val="000009"/>
          <w:spacing w:val="9"/>
          <w:w w:val="46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Ab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i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li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y</w:t>
      </w:r>
      <w:r w:rsidRPr="00DD47B9">
        <w:rPr>
          <w:rFonts w:asciiTheme="minorHAnsi" w:eastAsia="Arial" w:hAnsiTheme="minorHAnsi" w:cstheme="minorHAnsi"/>
          <w:color w:val="000009"/>
          <w:spacing w:val="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o res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o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lve comp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l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ex</w:t>
      </w:r>
      <w:r w:rsidRPr="00DD47B9">
        <w:rPr>
          <w:rFonts w:asciiTheme="minorHAnsi" w:eastAsia="Arial" w:hAnsiTheme="minorHAnsi" w:cstheme="minorHAnsi"/>
          <w:color w:val="000009"/>
          <w:spacing w:val="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d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epar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m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e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n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al</w:t>
      </w:r>
      <w:r w:rsidRPr="00DD47B9">
        <w:rPr>
          <w:rFonts w:asciiTheme="minorHAnsi" w:eastAsia="Arial" w:hAnsiTheme="minorHAnsi" w:cstheme="minorHAnsi"/>
          <w:color w:val="000009"/>
          <w:spacing w:val="2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p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ro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b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lems</w:t>
      </w:r>
    </w:p>
    <w:p w14:paraId="2DB3014C" w14:textId="0110644F" w:rsidR="005F2DC5" w:rsidRPr="00DD47B9" w:rsidRDefault="00DD47B9" w:rsidP="00DD47B9">
      <w:pPr>
        <w:tabs>
          <w:tab w:val="left" w:pos="820"/>
        </w:tabs>
        <w:ind w:left="836" w:right="394" w:hanging="360"/>
        <w:rPr>
          <w:rFonts w:asciiTheme="minorHAnsi" w:eastAsia="Arial" w:hAnsiTheme="minorHAnsi" w:cstheme="minorHAnsi"/>
          <w:sz w:val="22"/>
          <w:szCs w:val="22"/>
        </w:rPr>
      </w:pPr>
      <w:r w:rsidRPr="00DD47B9">
        <w:rPr>
          <w:rFonts w:asciiTheme="minorHAnsi" w:eastAsia="Segoe MDL2 Assets" w:hAnsiTheme="minorHAnsi" w:cstheme="minorHAnsi"/>
          <w:color w:val="000009"/>
          <w:w w:val="46"/>
          <w:sz w:val="22"/>
          <w:szCs w:val="22"/>
        </w:rPr>
        <w:t></w:t>
      </w:r>
      <w:r w:rsidRPr="00DD47B9">
        <w:rPr>
          <w:rFonts w:asciiTheme="minorHAnsi" w:eastAsia="Segoe MDL2 Assets" w:hAnsiTheme="minorHAnsi" w:cstheme="minorHAnsi"/>
          <w:color w:val="000009"/>
          <w:sz w:val="22"/>
          <w:szCs w:val="22"/>
        </w:rPr>
        <w:tab/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Pro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f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ic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i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 xml:space="preserve">ent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i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n</w:t>
      </w:r>
      <w:r w:rsidRPr="00DD47B9">
        <w:rPr>
          <w:rFonts w:asciiTheme="minorHAnsi" w:eastAsia="Arial" w:hAnsiTheme="minorHAnsi" w:cstheme="minorHAnsi"/>
          <w:color w:val="000009"/>
          <w:spacing w:val="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b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asic o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p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era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ing sys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ems li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k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e</w:t>
      </w:r>
      <w:r w:rsidRPr="00DD47B9">
        <w:rPr>
          <w:rFonts w:asciiTheme="minorHAnsi" w:eastAsia="Arial" w:hAnsiTheme="minorHAnsi" w:cstheme="minorHAnsi"/>
          <w:color w:val="000009"/>
          <w:spacing w:val="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M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icroso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f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 xml:space="preserve">t </w:t>
      </w:r>
      <w:r w:rsidRPr="00DD47B9">
        <w:rPr>
          <w:rFonts w:asciiTheme="minorHAnsi" w:eastAsia="Arial" w:hAnsiTheme="minorHAnsi" w:cstheme="minorHAnsi"/>
          <w:color w:val="000009"/>
          <w:spacing w:val="-6"/>
          <w:sz w:val="22"/>
          <w:szCs w:val="22"/>
        </w:rPr>
        <w:t>W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ord</w:t>
      </w:r>
      <w:r w:rsidRPr="00DD47B9">
        <w:rPr>
          <w:rFonts w:asciiTheme="minorHAnsi" w:eastAsia="Arial" w:hAnsiTheme="minorHAnsi" w:cstheme="minorHAnsi"/>
          <w:color w:val="000009"/>
          <w:spacing w:val="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Press,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Excel,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Po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w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erPoin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,</w:t>
      </w:r>
      <w:r w:rsidRPr="00DD47B9">
        <w:rPr>
          <w:rFonts w:asciiTheme="minorHAnsi" w:eastAsia="Arial" w:hAnsiTheme="minorHAnsi" w:cstheme="minorHAnsi"/>
          <w:color w:val="000009"/>
          <w:spacing w:val="-13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 xml:space="preserve">Access,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O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u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 xml:space="preserve">look, </w:t>
      </w:r>
      <w:r w:rsidRPr="00DD47B9">
        <w:rPr>
          <w:rFonts w:asciiTheme="minorHAnsi" w:eastAsia="Arial" w:hAnsiTheme="minorHAnsi" w:cstheme="minorHAnsi"/>
          <w:color w:val="000009"/>
          <w:spacing w:val="-6"/>
          <w:sz w:val="22"/>
          <w:szCs w:val="22"/>
        </w:rPr>
        <w:t>V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is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a, W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i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ndows XP</w:t>
      </w:r>
      <w:r w:rsidRPr="00DD47B9">
        <w:rPr>
          <w:rFonts w:asciiTheme="minorHAnsi" w:eastAsia="Arial" w:hAnsiTheme="minorHAnsi" w:cstheme="minorHAnsi"/>
          <w:color w:val="000009"/>
          <w:spacing w:val="-5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a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nd</w:t>
      </w:r>
      <w:r w:rsidRPr="00DD47B9">
        <w:rPr>
          <w:rFonts w:asciiTheme="minorHAnsi" w:eastAsia="Arial" w:hAnsiTheme="minorHAnsi" w:cstheme="minorHAnsi"/>
          <w:color w:val="000009"/>
          <w:spacing w:val="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th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e</w:t>
      </w:r>
      <w:r w:rsidRPr="00DD47B9">
        <w:rPr>
          <w:rFonts w:asciiTheme="minorHAnsi" w:eastAsia="Arial" w:hAnsiTheme="minorHAnsi" w:cstheme="minorHAnsi"/>
          <w:color w:val="000009"/>
          <w:spacing w:val="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I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n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er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n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et</w:t>
      </w:r>
    </w:p>
    <w:p w14:paraId="024BFE0A" w14:textId="6CE4C991" w:rsidR="005F2DC5" w:rsidRPr="00DD47B9" w:rsidRDefault="00DD47B9" w:rsidP="00DD47B9">
      <w:pPr>
        <w:ind w:left="476"/>
        <w:rPr>
          <w:rFonts w:asciiTheme="minorHAnsi" w:eastAsia="Arial" w:hAnsiTheme="minorHAnsi" w:cstheme="minorHAnsi"/>
          <w:sz w:val="22"/>
          <w:szCs w:val="22"/>
        </w:rPr>
      </w:pPr>
      <w:r w:rsidRPr="00DD47B9">
        <w:rPr>
          <w:rFonts w:asciiTheme="minorHAnsi" w:eastAsia="Segoe MDL2 Assets" w:hAnsiTheme="minorHAnsi" w:cstheme="minorHAnsi"/>
          <w:color w:val="000009"/>
          <w:w w:val="46"/>
          <w:sz w:val="22"/>
          <w:szCs w:val="22"/>
        </w:rPr>
        <w:t xml:space="preserve">       </w:t>
      </w:r>
      <w:r w:rsidRPr="00DD47B9">
        <w:rPr>
          <w:rFonts w:asciiTheme="minorHAnsi" w:eastAsia="Segoe MDL2 Assets" w:hAnsiTheme="minorHAnsi" w:cstheme="minorHAnsi"/>
          <w:color w:val="000009"/>
          <w:spacing w:val="9"/>
          <w:w w:val="46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Posses exc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e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ll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e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nt w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r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</w:t>
      </w:r>
      <w:r w:rsidRPr="00DD47B9">
        <w:rPr>
          <w:rFonts w:asciiTheme="minorHAnsi" w:eastAsia="Arial" w:hAnsiTheme="minorHAnsi" w:cstheme="minorHAnsi"/>
          <w:color w:val="000009"/>
          <w:spacing w:val="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 xml:space="preserve">en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a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nd</w:t>
      </w:r>
      <w:r w:rsidRPr="00DD47B9">
        <w:rPr>
          <w:rFonts w:asciiTheme="minorHAnsi" w:eastAsia="Arial" w:hAnsiTheme="minorHAnsi" w:cstheme="minorHAnsi"/>
          <w:color w:val="000009"/>
          <w:spacing w:val="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v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erb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a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l</w:t>
      </w:r>
      <w:r w:rsidRPr="00DD47B9">
        <w:rPr>
          <w:rFonts w:asciiTheme="minorHAnsi" w:eastAsia="Arial" w:hAnsiTheme="minorHAnsi" w:cstheme="minorHAnsi"/>
          <w:color w:val="000009"/>
          <w:spacing w:val="7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com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m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uni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c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a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ion ski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l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ls</w:t>
      </w:r>
    </w:p>
    <w:p w14:paraId="137E3730" w14:textId="2015B996" w:rsidR="005F2DC5" w:rsidRPr="00DD47B9" w:rsidRDefault="00DD47B9" w:rsidP="00DD47B9">
      <w:pPr>
        <w:ind w:left="476"/>
        <w:rPr>
          <w:rFonts w:asciiTheme="minorHAnsi" w:eastAsia="Arial" w:hAnsiTheme="minorHAnsi" w:cstheme="minorHAnsi"/>
          <w:sz w:val="22"/>
          <w:szCs w:val="22"/>
        </w:rPr>
      </w:pPr>
      <w:r w:rsidRPr="00DD47B9">
        <w:rPr>
          <w:rFonts w:asciiTheme="minorHAnsi" w:eastAsia="Segoe MDL2 Assets" w:hAnsiTheme="minorHAnsi" w:cstheme="minorHAnsi"/>
          <w:color w:val="000009"/>
          <w:w w:val="46"/>
          <w:sz w:val="22"/>
          <w:szCs w:val="22"/>
        </w:rPr>
        <w:t xml:space="preserve">       </w:t>
      </w:r>
      <w:r w:rsidRPr="00DD47B9">
        <w:rPr>
          <w:rFonts w:asciiTheme="minorHAnsi" w:eastAsia="Segoe MDL2 Assets" w:hAnsiTheme="minorHAnsi" w:cstheme="minorHAnsi"/>
          <w:color w:val="000009"/>
          <w:spacing w:val="9"/>
          <w:w w:val="46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Possess ex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en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s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ive adm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i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nis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ra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ive a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n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d</w:t>
      </w:r>
      <w:r w:rsidRPr="00DD47B9">
        <w:rPr>
          <w:rFonts w:asciiTheme="minorHAnsi" w:eastAsia="Arial" w:hAnsiTheme="minorHAnsi" w:cstheme="minorHAnsi"/>
          <w:color w:val="000009"/>
          <w:spacing w:val="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cus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o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m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er</w:t>
      </w:r>
      <w:r w:rsidRPr="00DD47B9">
        <w:rPr>
          <w:rFonts w:asciiTheme="minorHAnsi" w:eastAsia="Arial" w:hAnsiTheme="minorHAnsi" w:cstheme="minorHAnsi"/>
          <w:color w:val="000009"/>
          <w:spacing w:val="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s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ervice ski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l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ls</w:t>
      </w:r>
    </w:p>
    <w:p w14:paraId="6C17E6F4" w14:textId="77777777" w:rsidR="005F2DC5" w:rsidRPr="00DD47B9" w:rsidRDefault="00DD47B9" w:rsidP="00DD47B9">
      <w:pPr>
        <w:ind w:left="476"/>
        <w:rPr>
          <w:rFonts w:asciiTheme="minorHAnsi" w:eastAsia="Arial" w:hAnsiTheme="minorHAnsi" w:cstheme="minorHAnsi"/>
          <w:sz w:val="22"/>
          <w:szCs w:val="22"/>
        </w:rPr>
      </w:pPr>
      <w:r w:rsidRPr="00DD47B9">
        <w:rPr>
          <w:rFonts w:asciiTheme="minorHAnsi" w:eastAsia="Segoe MDL2 Assets" w:hAnsiTheme="minorHAnsi" w:cstheme="minorHAnsi"/>
          <w:color w:val="000009"/>
          <w:w w:val="46"/>
          <w:sz w:val="22"/>
          <w:szCs w:val="22"/>
        </w:rPr>
        <w:t xml:space="preserve">       </w:t>
      </w:r>
      <w:r w:rsidRPr="00DD47B9">
        <w:rPr>
          <w:rFonts w:asciiTheme="minorHAnsi" w:eastAsia="Segoe MDL2 Assets" w:hAnsiTheme="minorHAnsi" w:cstheme="minorHAnsi"/>
          <w:color w:val="000009"/>
          <w:spacing w:val="9"/>
          <w:w w:val="46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Ab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i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li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y</w:t>
      </w:r>
      <w:r w:rsidRPr="00DD47B9">
        <w:rPr>
          <w:rFonts w:asciiTheme="minorHAnsi" w:eastAsia="Arial" w:hAnsiTheme="minorHAnsi" w:cstheme="minorHAnsi"/>
          <w:color w:val="000009"/>
          <w:spacing w:val="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o ma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i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n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ain g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o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od rela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ti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onsh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i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p</w:t>
      </w:r>
      <w:r w:rsidRPr="00DD47B9">
        <w:rPr>
          <w:rFonts w:asciiTheme="minorHAnsi" w:eastAsia="Arial" w:hAnsiTheme="minorHAnsi" w:cstheme="minorHAnsi"/>
          <w:color w:val="000009"/>
          <w:spacing w:val="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w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 xml:space="preserve">h 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cus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omers</w:t>
      </w:r>
    </w:p>
    <w:p w14:paraId="7453FF52" w14:textId="77777777" w:rsidR="005F2DC5" w:rsidRPr="00DD47B9" w:rsidRDefault="005F2DC5" w:rsidP="00DD47B9">
      <w:pPr>
        <w:rPr>
          <w:rFonts w:asciiTheme="minorHAnsi" w:hAnsiTheme="minorHAnsi" w:cstheme="minorHAnsi"/>
          <w:sz w:val="22"/>
          <w:szCs w:val="22"/>
        </w:rPr>
      </w:pPr>
    </w:p>
    <w:p w14:paraId="4C3B375E" w14:textId="7C7D82E2" w:rsidR="005F2DC5" w:rsidRPr="00DD47B9" w:rsidRDefault="00DD47B9" w:rsidP="00DD47B9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DD47B9">
        <w:rPr>
          <w:rFonts w:asciiTheme="minorHAnsi" w:eastAsia="Arial" w:hAnsiTheme="minorHAnsi" w:cstheme="minorHAnsi"/>
          <w:b/>
          <w:color w:val="000009"/>
          <w:sz w:val="22"/>
          <w:szCs w:val="22"/>
        </w:rPr>
        <w:t>Pr</w:t>
      </w:r>
      <w:r w:rsidRPr="00DD47B9">
        <w:rPr>
          <w:rFonts w:asciiTheme="minorHAnsi" w:eastAsia="Arial" w:hAnsiTheme="minorHAnsi" w:cstheme="minorHAnsi"/>
          <w:b/>
          <w:color w:val="000009"/>
          <w:spacing w:val="-1"/>
          <w:sz w:val="22"/>
          <w:szCs w:val="22"/>
        </w:rPr>
        <w:t>o</w:t>
      </w:r>
      <w:r w:rsidRPr="00DD47B9">
        <w:rPr>
          <w:rFonts w:asciiTheme="minorHAnsi" w:eastAsia="Arial" w:hAnsiTheme="minorHAnsi" w:cstheme="minorHAnsi"/>
          <w:b/>
          <w:color w:val="000009"/>
          <w:sz w:val="22"/>
          <w:szCs w:val="22"/>
        </w:rPr>
        <w:t>fess</w:t>
      </w:r>
      <w:r w:rsidRPr="00DD47B9">
        <w:rPr>
          <w:rFonts w:asciiTheme="minorHAnsi" w:eastAsia="Arial" w:hAnsiTheme="minorHAnsi" w:cstheme="minorHAnsi"/>
          <w:b/>
          <w:color w:val="000009"/>
          <w:spacing w:val="-1"/>
          <w:sz w:val="22"/>
          <w:szCs w:val="22"/>
        </w:rPr>
        <w:t>ion</w:t>
      </w:r>
      <w:r w:rsidRPr="00DD47B9">
        <w:rPr>
          <w:rFonts w:asciiTheme="minorHAnsi" w:eastAsia="Arial" w:hAnsiTheme="minorHAnsi" w:cstheme="minorHAnsi"/>
          <w:b/>
          <w:color w:val="000009"/>
          <w:sz w:val="22"/>
          <w:szCs w:val="22"/>
        </w:rPr>
        <w:t>al Ex</w:t>
      </w:r>
      <w:r w:rsidRPr="00DD47B9">
        <w:rPr>
          <w:rFonts w:asciiTheme="minorHAnsi" w:eastAsia="Arial" w:hAnsiTheme="minorHAnsi" w:cstheme="minorHAnsi"/>
          <w:b/>
          <w:color w:val="000009"/>
          <w:spacing w:val="-1"/>
          <w:sz w:val="22"/>
          <w:szCs w:val="22"/>
        </w:rPr>
        <w:t>pe</w:t>
      </w:r>
      <w:r w:rsidRPr="00DD47B9">
        <w:rPr>
          <w:rFonts w:asciiTheme="minorHAnsi" w:eastAsia="Arial" w:hAnsiTheme="minorHAnsi" w:cstheme="minorHAnsi"/>
          <w:b/>
          <w:color w:val="000009"/>
          <w:sz w:val="22"/>
          <w:szCs w:val="22"/>
        </w:rPr>
        <w:t>r</w:t>
      </w:r>
      <w:r w:rsidRPr="00DD47B9">
        <w:rPr>
          <w:rFonts w:asciiTheme="minorHAnsi" w:eastAsia="Arial" w:hAnsiTheme="minorHAnsi" w:cstheme="minorHAnsi"/>
          <w:b/>
          <w:color w:val="000009"/>
          <w:spacing w:val="-1"/>
          <w:sz w:val="22"/>
          <w:szCs w:val="22"/>
        </w:rPr>
        <w:t>i</w:t>
      </w:r>
      <w:r w:rsidRPr="00DD47B9">
        <w:rPr>
          <w:rFonts w:asciiTheme="minorHAnsi" w:eastAsia="Arial" w:hAnsiTheme="minorHAnsi" w:cstheme="minorHAnsi"/>
          <w:b/>
          <w:color w:val="000009"/>
          <w:sz w:val="22"/>
          <w:szCs w:val="22"/>
        </w:rPr>
        <w:t>e</w:t>
      </w:r>
      <w:r w:rsidRPr="00DD47B9">
        <w:rPr>
          <w:rFonts w:asciiTheme="minorHAnsi" w:eastAsia="Arial" w:hAnsiTheme="minorHAnsi" w:cstheme="minorHAnsi"/>
          <w:b/>
          <w:color w:val="000009"/>
          <w:spacing w:val="-1"/>
          <w:sz w:val="22"/>
          <w:szCs w:val="22"/>
        </w:rPr>
        <w:t>n</w:t>
      </w:r>
      <w:r w:rsidRPr="00DD47B9">
        <w:rPr>
          <w:rFonts w:asciiTheme="minorHAnsi" w:eastAsia="Arial" w:hAnsiTheme="minorHAnsi" w:cstheme="minorHAnsi"/>
          <w:b/>
          <w:color w:val="000009"/>
          <w:sz w:val="22"/>
          <w:szCs w:val="22"/>
        </w:rPr>
        <w:t>ce:</w:t>
      </w:r>
    </w:p>
    <w:p w14:paraId="16C7F39B" w14:textId="77777777" w:rsidR="005F2DC5" w:rsidRPr="00DD47B9" w:rsidRDefault="00DD47B9" w:rsidP="00DD47B9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DD47B9">
        <w:rPr>
          <w:rFonts w:asciiTheme="minorHAnsi" w:eastAsia="Arial" w:hAnsiTheme="minorHAnsi" w:cstheme="minorHAnsi"/>
          <w:b/>
          <w:color w:val="000009"/>
          <w:sz w:val="22"/>
          <w:szCs w:val="22"/>
        </w:rPr>
        <w:t>A</w:t>
      </w:r>
      <w:r w:rsidRPr="00DD47B9">
        <w:rPr>
          <w:rFonts w:asciiTheme="minorHAnsi" w:eastAsia="Arial" w:hAnsiTheme="minorHAnsi" w:cstheme="minorHAnsi"/>
          <w:b/>
          <w:color w:val="000009"/>
          <w:spacing w:val="-1"/>
          <w:sz w:val="22"/>
          <w:szCs w:val="22"/>
        </w:rPr>
        <w:t>l</w:t>
      </w:r>
      <w:r w:rsidRPr="00DD47B9">
        <w:rPr>
          <w:rFonts w:asciiTheme="minorHAnsi" w:eastAsia="Arial" w:hAnsiTheme="minorHAnsi" w:cstheme="minorHAnsi"/>
          <w:b/>
          <w:color w:val="000009"/>
          <w:sz w:val="22"/>
          <w:szCs w:val="22"/>
        </w:rPr>
        <w:t>ex</w:t>
      </w:r>
      <w:r w:rsidRPr="00DD47B9">
        <w:rPr>
          <w:rFonts w:asciiTheme="minorHAnsi" w:eastAsia="Arial" w:hAnsiTheme="minorHAnsi" w:cstheme="minorHAnsi"/>
          <w:b/>
          <w:color w:val="000009"/>
          <w:spacing w:val="-8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b/>
          <w:color w:val="000009"/>
          <w:spacing w:val="-1"/>
          <w:sz w:val="22"/>
          <w:szCs w:val="22"/>
        </w:rPr>
        <w:t>A</w:t>
      </w:r>
      <w:r w:rsidRPr="00DD47B9">
        <w:rPr>
          <w:rFonts w:asciiTheme="minorHAnsi" w:eastAsia="Arial" w:hAnsiTheme="minorHAnsi" w:cstheme="minorHAnsi"/>
          <w:b/>
          <w:color w:val="000009"/>
          <w:sz w:val="22"/>
          <w:szCs w:val="22"/>
        </w:rPr>
        <w:t>ss</w:t>
      </w:r>
      <w:r w:rsidRPr="00DD47B9">
        <w:rPr>
          <w:rFonts w:asciiTheme="minorHAnsi" w:eastAsia="Arial" w:hAnsiTheme="minorHAnsi" w:cstheme="minorHAnsi"/>
          <w:b/>
          <w:color w:val="000009"/>
          <w:spacing w:val="-1"/>
          <w:sz w:val="22"/>
          <w:szCs w:val="22"/>
        </w:rPr>
        <w:t>o</w:t>
      </w:r>
      <w:r w:rsidRPr="00DD47B9">
        <w:rPr>
          <w:rFonts w:asciiTheme="minorHAnsi" w:eastAsia="Arial" w:hAnsiTheme="minorHAnsi" w:cstheme="minorHAnsi"/>
          <w:b/>
          <w:color w:val="000009"/>
          <w:sz w:val="22"/>
          <w:szCs w:val="22"/>
        </w:rPr>
        <w:t>c</w:t>
      </w:r>
      <w:r w:rsidRPr="00DD47B9">
        <w:rPr>
          <w:rFonts w:asciiTheme="minorHAnsi" w:eastAsia="Arial" w:hAnsiTheme="minorHAnsi" w:cstheme="minorHAnsi"/>
          <w:b/>
          <w:color w:val="000009"/>
          <w:spacing w:val="-1"/>
          <w:sz w:val="22"/>
          <w:szCs w:val="22"/>
        </w:rPr>
        <w:t>i</w:t>
      </w:r>
      <w:r w:rsidRPr="00DD47B9">
        <w:rPr>
          <w:rFonts w:asciiTheme="minorHAnsi" w:eastAsia="Arial" w:hAnsiTheme="minorHAnsi" w:cstheme="minorHAnsi"/>
          <w:b/>
          <w:color w:val="000009"/>
          <w:sz w:val="22"/>
          <w:szCs w:val="22"/>
        </w:rPr>
        <w:t>at</w:t>
      </w:r>
      <w:r w:rsidRPr="00DD47B9">
        <w:rPr>
          <w:rFonts w:asciiTheme="minorHAnsi" w:eastAsia="Arial" w:hAnsiTheme="minorHAnsi" w:cstheme="minorHAnsi"/>
          <w:b/>
          <w:color w:val="000009"/>
          <w:spacing w:val="-1"/>
          <w:sz w:val="22"/>
          <w:szCs w:val="22"/>
        </w:rPr>
        <w:t>io</w:t>
      </w:r>
      <w:r w:rsidRPr="00DD47B9">
        <w:rPr>
          <w:rFonts w:asciiTheme="minorHAnsi" w:eastAsia="Arial" w:hAnsiTheme="minorHAnsi" w:cstheme="minorHAnsi"/>
          <w:b/>
          <w:color w:val="000009"/>
          <w:sz w:val="22"/>
          <w:szCs w:val="22"/>
        </w:rPr>
        <w:t>n</w:t>
      </w:r>
      <w:r w:rsidRPr="00DD47B9">
        <w:rPr>
          <w:rFonts w:asciiTheme="minorHAnsi" w:eastAsia="Arial" w:hAnsiTheme="minorHAnsi" w:cstheme="minorHAnsi"/>
          <w:b/>
          <w:color w:val="000009"/>
          <w:spacing w:val="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b/>
          <w:color w:val="000009"/>
          <w:sz w:val="22"/>
          <w:szCs w:val="22"/>
        </w:rPr>
        <w:t xml:space="preserve">Co </w:t>
      </w:r>
      <w:r w:rsidRPr="00DD47B9">
        <w:rPr>
          <w:rFonts w:asciiTheme="minorHAnsi" w:eastAsia="Arial" w:hAnsiTheme="minorHAnsi" w:cstheme="minorHAnsi"/>
          <w:b/>
          <w:color w:val="000009"/>
          <w:spacing w:val="-1"/>
          <w:sz w:val="22"/>
          <w:szCs w:val="22"/>
        </w:rPr>
        <w:t>In</w:t>
      </w:r>
      <w:r w:rsidRPr="00DD47B9">
        <w:rPr>
          <w:rFonts w:asciiTheme="minorHAnsi" w:eastAsia="Arial" w:hAnsiTheme="minorHAnsi" w:cstheme="minorHAnsi"/>
          <w:b/>
          <w:color w:val="000009"/>
          <w:sz w:val="22"/>
          <w:szCs w:val="22"/>
        </w:rPr>
        <w:t xml:space="preserve">c, </w:t>
      </w:r>
      <w:r w:rsidRPr="00DD47B9">
        <w:rPr>
          <w:rFonts w:asciiTheme="minorHAnsi" w:eastAsia="Arial" w:hAnsiTheme="minorHAnsi" w:cstheme="minorHAnsi"/>
          <w:b/>
          <w:color w:val="000009"/>
          <w:spacing w:val="-1"/>
          <w:sz w:val="22"/>
          <w:szCs w:val="22"/>
        </w:rPr>
        <w:t>G</w:t>
      </w:r>
      <w:r w:rsidRPr="00DD47B9">
        <w:rPr>
          <w:rFonts w:asciiTheme="minorHAnsi" w:eastAsia="Arial" w:hAnsiTheme="minorHAnsi" w:cstheme="minorHAnsi"/>
          <w:b/>
          <w:color w:val="000009"/>
          <w:sz w:val="22"/>
          <w:szCs w:val="22"/>
        </w:rPr>
        <w:t>e</w:t>
      </w:r>
      <w:r w:rsidRPr="00DD47B9">
        <w:rPr>
          <w:rFonts w:asciiTheme="minorHAnsi" w:eastAsia="Arial" w:hAnsiTheme="minorHAnsi" w:cstheme="minorHAnsi"/>
          <w:b/>
          <w:color w:val="000009"/>
          <w:spacing w:val="-1"/>
          <w:sz w:val="22"/>
          <w:szCs w:val="22"/>
        </w:rPr>
        <w:t>o</w:t>
      </w:r>
      <w:r w:rsidRPr="00DD47B9">
        <w:rPr>
          <w:rFonts w:asciiTheme="minorHAnsi" w:eastAsia="Arial" w:hAnsiTheme="minorHAnsi" w:cstheme="minorHAnsi"/>
          <w:b/>
          <w:color w:val="000009"/>
          <w:sz w:val="22"/>
          <w:szCs w:val="22"/>
        </w:rPr>
        <w:t>r</w:t>
      </w:r>
      <w:r w:rsidRPr="00DD47B9">
        <w:rPr>
          <w:rFonts w:asciiTheme="minorHAnsi" w:eastAsia="Arial" w:hAnsiTheme="minorHAnsi" w:cstheme="minorHAnsi"/>
          <w:b/>
          <w:color w:val="000009"/>
          <w:spacing w:val="-1"/>
          <w:sz w:val="22"/>
          <w:szCs w:val="22"/>
        </w:rPr>
        <w:t>gin</w:t>
      </w:r>
      <w:r w:rsidRPr="00DD47B9">
        <w:rPr>
          <w:rFonts w:asciiTheme="minorHAnsi" w:eastAsia="Arial" w:hAnsiTheme="minorHAnsi" w:cstheme="minorHAnsi"/>
          <w:b/>
          <w:color w:val="000009"/>
          <w:sz w:val="22"/>
          <w:szCs w:val="22"/>
        </w:rPr>
        <w:t>a</w:t>
      </w:r>
    </w:p>
    <w:p w14:paraId="0FD94EB6" w14:textId="77777777" w:rsidR="005F2DC5" w:rsidRPr="00DD47B9" w:rsidRDefault="00DD47B9" w:rsidP="00DD47B9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20XX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 xml:space="preserve"> 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l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l</w:t>
      </w:r>
      <w:r w:rsidRPr="00DD47B9">
        <w:rPr>
          <w:rFonts w:asciiTheme="minorHAnsi" w:eastAsia="Arial" w:hAnsiTheme="minorHAnsi" w:cstheme="minorHAnsi"/>
          <w:color w:val="000009"/>
          <w:spacing w:val="2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d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a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e</w:t>
      </w:r>
    </w:p>
    <w:p w14:paraId="7D7981DB" w14:textId="76131EAB" w:rsidR="005F2DC5" w:rsidRPr="00DD47B9" w:rsidRDefault="00DD47B9" w:rsidP="00DD47B9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Execu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ive</w:t>
      </w:r>
      <w:r w:rsidRPr="00DD47B9">
        <w:rPr>
          <w:rFonts w:asciiTheme="minorHAnsi" w:eastAsia="Arial" w:hAnsiTheme="minorHAnsi" w:cstheme="minorHAnsi"/>
          <w:color w:val="000009"/>
          <w:spacing w:val="-14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Adm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i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nis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ra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ive</w:t>
      </w:r>
      <w:r w:rsidRPr="00DD47B9">
        <w:rPr>
          <w:rFonts w:asciiTheme="minorHAnsi" w:eastAsia="Arial" w:hAnsiTheme="minorHAnsi" w:cstheme="minorHAnsi"/>
          <w:color w:val="000009"/>
          <w:spacing w:val="-12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As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s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is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ant</w:t>
      </w:r>
    </w:p>
    <w:p w14:paraId="3FE85B9E" w14:textId="568C8F04" w:rsidR="005F2DC5" w:rsidRPr="00DD47B9" w:rsidRDefault="00DD47B9" w:rsidP="00DD47B9">
      <w:pPr>
        <w:tabs>
          <w:tab w:val="left" w:pos="820"/>
        </w:tabs>
        <w:ind w:left="836" w:right="896" w:hanging="360"/>
        <w:rPr>
          <w:rFonts w:asciiTheme="minorHAnsi" w:eastAsia="Arial" w:hAnsiTheme="minorHAnsi" w:cstheme="minorHAnsi"/>
          <w:sz w:val="22"/>
          <w:szCs w:val="22"/>
        </w:rPr>
      </w:pPr>
      <w:r w:rsidRPr="00DD47B9">
        <w:rPr>
          <w:rFonts w:asciiTheme="minorHAnsi" w:eastAsia="Segoe MDL2 Assets" w:hAnsiTheme="minorHAnsi" w:cstheme="minorHAnsi"/>
          <w:color w:val="000009"/>
          <w:w w:val="46"/>
          <w:sz w:val="22"/>
          <w:szCs w:val="22"/>
        </w:rPr>
        <w:t></w:t>
      </w:r>
      <w:r w:rsidRPr="00DD47B9">
        <w:rPr>
          <w:rFonts w:asciiTheme="minorHAnsi" w:eastAsia="Segoe MDL2 Assets" w:hAnsiTheme="minorHAnsi" w:cstheme="minorHAnsi"/>
          <w:color w:val="000009"/>
          <w:sz w:val="22"/>
          <w:szCs w:val="22"/>
        </w:rPr>
        <w:tab/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H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a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ndl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e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d</w:t>
      </w:r>
      <w:r w:rsidRPr="00DD47B9">
        <w:rPr>
          <w:rFonts w:asciiTheme="minorHAnsi" w:eastAsia="Arial" w:hAnsiTheme="minorHAnsi" w:cstheme="minorHAnsi"/>
          <w:color w:val="000009"/>
          <w:spacing w:val="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 xml:space="preserve">he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 xml:space="preserve">asks of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p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rovi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d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ing exe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c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u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ive -lev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e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l</w:t>
      </w:r>
      <w:r w:rsidRPr="00DD47B9">
        <w:rPr>
          <w:rFonts w:asciiTheme="minorHAnsi" w:eastAsia="Arial" w:hAnsiTheme="minorHAnsi" w:cstheme="minorHAnsi"/>
          <w:color w:val="000009"/>
          <w:spacing w:val="2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a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dmi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n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is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ra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ive sup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p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 xml:space="preserve">ort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 xml:space="preserve">o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he</w:t>
      </w:r>
      <w:r w:rsidRPr="00DD47B9">
        <w:rPr>
          <w:rFonts w:asciiTheme="minorHAnsi" w:eastAsia="Arial" w:hAnsiTheme="minorHAnsi" w:cstheme="minorHAnsi"/>
          <w:color w:val="000009"/>
          <w:spacing w:val="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c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oncer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n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ed execu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v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e</w:t>
      </w:r>
      <w:r w:rsidRPr="00DD47B9">
        <w:rPr>
          <w:rFonts w:asciiTheme="minorHAnsi" w:eastAsia="Arial" w:hAnsiTheme="minorHAnsi" w:cstheme="minorHAnsi"/>
          <w:color w:val="000009"/>
          <w:spacing w:val="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m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ana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g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ers</w:t>
      </w:r>
    </w:p>
    <w:p w14:paraId="01F2091A" w14:textId="695760E5" w:rsidR="005F2DC5" w:rsidRPr="00DD47B9" w:rsidRDefault="00DD47B9" w:rsidP="00DD47B9">
      <w:pPr>
        <w:tabs>
          <w:tab w:val="left" w:pos="820"/>
        </w:tabs>
        <w:ind w:left="836" w:right="1002" w:hanging="360"/>
        <w:rPr>
          <w:rFonts w:asciiTheme="minorHAnsi" w:eastAsia="Arial" w:hAnsiTheme="minorHAnsi" w:cstheme="minorHAnsi"/>
          <w:sz w:val="22"/>
          <w:szCs w:val="22"/>
        </w:rPr>
      </w:pPr>
      <w:r w:rsidRPr="00DD47B9">
        <w:rPr>
          <w:rFonts w:asciiTheme="minorHAnsi" w:eastAsia="Segoe MDL2 Assets" w:hAnsiTheme="minorHAnsi" w:cstheme="minorHAnsi"/>
          <w:color w:val="000009"/>
          <w:w w:val="46"/>
          <w:sz w:val="22"/>
          <w:szCs w:val="22"/>
        </w:rPr>
        <w:t></w:t>
      </w:r>
      <w:r w:rsidRPr="00DD47B9">
        <w:rPr>
          <w:rFonts w:asciiTheme="minorHAnsi" w:eastAsia="Segoe MDL2 Assets" w:hAnsiTheme="minorHAnsi" w:cstheme="minorHAnsi"/>
          <w:color w:val="000009"/>
          <w:sz w:val="22"/>
          <w:szCs w:val="22"/>
        </w:rPr>
        <w:tab/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Re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s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pons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i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 xml:space="preserve">ble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f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or</w:t>
      </w:r>
      <w:r w:rsidRPr="00DD47B9">
        <w:rPr>
          <w:rFonts w:asciiTheme="minorHAnsi" w:eastAsia="Arial" w:hAnsiTheme="minorHAnsi" w:cstheme="minorHAnsi"/>
          <w:color w:val="000009"/>
          <w:spacing w:val="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p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er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f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ormi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n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g</w:t>
      </w:r>
      <w:r w:rsidRPr="00DD47B9">
        <w:rPr>
          <w:rFonts w:asciiTheme="minorHAnsi" w:eastAsia="Arial" w:hAnsiTheme="minorHAnsi" w:cstheme="minorHAnsi"/>
          <w:color w:val="000009"/>
          <w:spacing w:val="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a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dmi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n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is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ra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 xml:space="preserve">ive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asks</w:t>
      </w:r>
      <w:r w:rsidRPr="00DD47B9">
        <w:rPr>
          <w:rFonts w:asciiTheme="minorHAnsi" w:eastAsia="Arial" w:hAnsiTheme="minorHAnsi" w:cstheme="minorHAnsi"/>
          <w:color w:val="000009"/>
          <w:spacing w:val="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l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ike com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p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il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i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ng</w:t>
      </w:r>
      <w:r w:rsidRPr="00DD47B9">
        <w:rPr>
          <w:rFonts w:asciiTheme="minorHAnsi" w:eastAsia="Arial" w:hAnsiTheme="minorHAnsi" w:cstheme="minorHAnsi"/>
          <w:color w:val="000009"/>
          <w:spacing w:val="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a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nd a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n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alyz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i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ng</w:t>
      </w:r>
      <w:r w:rsidRPr="00DD47B9">
        <w:rPr>
          <w:rFonts w:asciiTheme="minorHAnsi" w:eastAsia="Arial" w:hAnsiTheme="minorHAnsi" w:cstheme="minorHAnsi"/>
          <w:color w:val="000009"/>
          <w:spacing w:val="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d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a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a and con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d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uc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ing market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resear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c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h</w:t>
      </w:r>
    </w:p>
    <w:p w14:paraId="06C66C22" w14:textId="572074A2" w:rsidR="005F2DC5" w:rsidRPr="00DD47B9" w:rsidRDefault="00DD47B9" w:rsidP="00DD47B9">
      <w:pPr>
        <w:ind w:left="476"/>
        <w:rPr>
          <w:rFonts w:asciiTheme="minorHAnsi" w:eastAsia="Arial" w:hAnsiTheme="minorHAnsi" w:cstheme="minorHAnsi"/>
          <w:sz w:val="22"/>
          <w:szCs w:val="22"/>
        </w:rPr>
      </w:pPr>
      <w:r w:rsidRPr="00DD47B9">
        <w:rPr>
          <w:rFonts w:asciiTheme="minorHAnsi" w:eastAsia="Segoe MDL2 Assets" w:hAnsiTheme="minorHAnsi" w:cstheme="minorHAnsi"/>
          <w:color w:val="000009"/>
          <w:w w:val="46"/>
          <w:sz w:val="22"/>
          <w:szCs w:val="22"/>
        </w:rPr>
        <w:t xml:space="preserve">       </w:t>
      </w:r>
      <w:r w:rsidRPr="00DD47B9">
        <w:rPr>
          <w:rFonts w:asciiTheme="minorHAnsi" w:eastAsia="Segoe MDL2 Assets" w:hAnsiTheme="minorHAnsi" w:cstheme="minorHAnsi"/>
          <w:color w:val="000009"/>
          <w:spacing w:val="9"/>
          <w:w w:val="46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Prepa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r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ed man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a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gement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repor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s a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n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d</w:t>
      </w:r>
      <w:r w:rsidRPr="00DD47B9">
        <w:rPr>
          <w:rFonts w:asciiTheme="minorHAnsi" w:eastAsia="Arial" w:hAnsiTheme="minorHAnsi" w:cstheme="minorHAnsi"/>
          <w:color w:val="000009"/>
          <w:spacing w:val="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m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a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in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a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i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ned pro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p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er</w:t>
      </w:r>
      <w:r w:rsidRPr="00DD47B9">
        <w:rPr>
          <w:rFonts w:asciiTheme="minorHAnsi" w:eastAsia="Arial" w:hAnsiTheme="minorHAnsi" w:cstheme="minorHAnsi"/>
          <w:color w:val="000009"/>
          <w:spacing w:val="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r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 xml:space="preserve">ecords of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fi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les</w:t>
      </w:r>
    </w:p>
    <w:p w14:paraId="68AD9246" w14:textId="13274478" w:rsidR="005F2DC5" w:rsidRPr="00DD47B9" w:rsidRDefault="00DD47B9" w:rsidP="00DD47B9">
      <w:pPr>
        <w:ind w:left="476"/>
        <w:rPr>
          <w:rFonts w:asciiTheme="minorHAnsi" w:eastAsia="Arial" w:hAnsiTheme="minorHAnsi" w:cstheme="minorHAnsi"/>
          <w:sz w:val="22"/>
          <w:szCs w:val="22"/>
        </w:rPr>
      </w:pPr>
      <w:r w:rsidRPr="00DD47B9">
        <w:rPr>
          <w:rFonts w:asciiTheme="minorHAnsi" w:eastAsia="Segoe MDL2 Assets" w:hAnsiTheme="minorHAnsi" w:cstheme="minorHAnsi"/>
          <w:color w:val="000009"/>
          <w:w w:val="46"/>
          <w:sz w:val="22"/>
          <w:szCs w:val="22"/>
        </w:rPr>
        <w:t xml:space="preserve">       </w:t>
      </w:r>
      <w:r w:rsidRPr="00DD47B9">
        <w:rPr>
          <w:rFonts w:asciiTheme="minorHAnsi" w:eastAsia="Segoe MDL2 Assets" w:hAnsiTheme="minorHAnsi" w:cstheme="minorHAnsi"/>
          <w:color w:val="000009"/>
          <w:spacing w:val="9"/>
          <w:w w:val="46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Re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s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pons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i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 xml:space="preserve">ble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f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or</w:t>
      </w:r>
      <w:r w:rsidRPr="00DD47B9">
        <w:rPr>
          <w:rFonts w:asciiTheme="minorHAnsi" w:eastAsia="Arial" w:hAnsiTheme="minorHAnsi" w:cstheme="minorHAnsi"/>
          <w:color w:val="000009"/>
          <w:spacing w:val="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m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ain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ta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ini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n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g</w:t>
      </w:r>
      <w:r w:rsidRPr="00DD47B9">
        <w:rPr>
          <w:rFonts w:asciiTheme="minorHAnsi" w:eastAsia="Arial" w:hAnsiTheme="minorHAnsi" w:cstheme="minorHAnsi"/>
          <w:color w:val="000009"/>
          <w:spacing w:val="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g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ood ra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p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 xml:space="preserve">port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w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 xml:space="preserve">h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he</w:t>
      </w:r>
      <w:r w:rsidRPr="00DD47B9">
        <w:rPr>
          <w:rFonts w:asciiTheme="minorHAnsi" w:eastAsia="Arial" w:hAnsiTheme="minorHAnsi" w:cstheme="minorHAnsi"/>
          <w:color w:val="000009"/>
          <w:spacing w:val="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o</w:t>
      </w:r>
      <w:r w:rsidRPr="00DD47B9">
        <w:rPr>
          <w:rFonts w:asciiTheme="minorHAnsi" w:eastAsia="Arial" w:hAnsiTheme="minorHAnsi" w:cstheme="minorHAnsi"/>
          <w:color w:val="000009"/>
          <w:spacing w:val="-7"/>
          <w:sz w:val="22"/>
          <w:szCs w:val="22"/>
        </w:rPr>
        <w:t>f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f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icers</w:t>
      </w:r>
      <w:r w:rsidRPr="00DD47B9">
        <w:rPr>
          <w:rFonts w:asciiTheme="minorHAnsi" w:eastAsia="Arial" w:hAnsiTheme="minorHAnsi" w:cstheme="minorHAnsi"/>
          <w:color w:val="000009"/>
          <w:spacing w:val="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a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nd s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pacing w:val="2"/>
          <w:sz w:val="22"/>
          <w:szCs w:val="22"/>
        </w:rPr>
        <w:t>a</w:t>
      </w:r>
      <w:r w:rsidRPr="00DD47B9">
        <w:rPr>
          <w:rFonts w:asciiTheme="minorHAnsi" w:eastAsia="Arial" w:hAnsiTheme="minorHAnsi" w:cstheme="minorHAnsi"/>
          <w:color w:val="000009"/>
          <w:spacing w:val="-7"/>
          <w:sz w:val="22"/>
          <w:szCs w:val="22"/>
        </w:rPr>
        <w:t>f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f</w:t>
      </w:r>
    </w:p>
    <w:p w14:paraId="65D18070" w14:textId="77777777" w:rsidR="005F2DC5" w:rsidRPr="00DD47B9" w:rsidRDefault="00DD47B9" w:rsidP="00DD47B9">
      <w:pPr>
        <w:ind w:left="476"/>
        <w:rPr>
          <w:rFonts w:asciiTheme="minorHAnsi" w:eastAsia="Arial" w:hAnsiTheme="minorHAnsi" w:cstheme="minorHAnsi"/>
          <w:sz w:val="22"/>
          <w:szCs w:val="22"/>
        </w:rPr>
      </w:pPr>
      <w:r w:rsidRPr="00DD47B9">
        <w:rPr>
          <w:rFonts w:asciiTheme="minorHAnsi" w:eastAsia="Segoe MDL2 Assets" w:hAnsiTheme="minorHAnsi" w:cstheme="minorHAnsi"/>
          <w:color w:val="000009"/>
          <w:w w:val="46"/>
          <w:sz w:val="22"/>
          <w:szCs w:val="22"/>
        </w:rPr>
        <w:t></w:t>
      </w:r>
      <w:r w:rsidRPr="00DD47B9">
        <w:rPr>
          <w:rFonts w:asciiTheme="minorHAnsi" w:eastAsia="Segoe MDL2 Assets" w:hAnsiTheme="minorHAnsi" w:cstheme="minorHAnsi"/>
          <w:color w:val="000009"/>
          <w:w w:val="46"/>
          <w:sz w:val="22"/>
          <w:szCs w:val="22"/>
        </w:rPr>
        <w:t xml:space="preserve">       </w:t>
      </w:r>
      <w:r w:rsidRPr="00DD47B9">
        <w:rPr>
          <w:rFonts w:asciiTheme="minorHAnsi" w:eastAsia="Segoe MDL2 Assets" w:hAnsiTheme="minorHAnsi" w:cstheme="minorHAnsi"/>
          <w:color w:val="000009"/>
          <w:spacing w:val="9"/>
          <w:w w:val="46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H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a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ndl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e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d</w:t>
      </w:r>
      <w:r w:rsidRPr="00DD47B9">
        <w:rPr>
          <w:rFonts w:asciiTheme="minorHAnsi" w:eastAsia="Arial" w:hAnsiTheme="minorHAnsi" w:cstheme="minorHAnsi"/>
          <w:color w:val="000009"/>
          <w:spacing w:val="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he c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h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 xml:space="preserve">arge of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a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nswe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r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ing p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h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one ca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l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ls</w:t>
      </w:r>
    </w:p>
    <w:p w14:paraId="31392FF1" w14:textId="77777777" w:rsidR="005F2DC5" w:rsidRPr="00DD47B9" w:rsidRDefault="005F2DC5" w:rsidP="00DD47B9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9F0EF90" w14:textId="77777777" w:rsidR="005F2DC5" w:rsidRPr="00DD47B9" w:rsidRDefault="005F2DC5" w:rsidP="00DD47B9">
      <w:pPr>
        <w:rPr>
          <w:rFonts w:asciiTheme="minorHAnsi" w:hAnsiTheme="minorHAnsi" w:cstheme="minorHAnsi"/>
          <w:sz w:val="22"/>
          <w:szCs w:val="22"/>
        </w:rPr>
      </w:pPr>
    </w:p>
    <w:p w14:paraId="2B235E4D" w14:textId="77777777" w:rsidR="005F2DC5" w:rsidRPr="00DD47B9" w:rsidRDefault="00DD47B9" w:rsidP="00DD47B9">
      <w:pPr>
        <w:ind w:left="476"/>
        <w:rPr>
          <w:rFonts w:asciiTheme="minorHAnsi" w:eastAsia="Arial" w:hAnsiTheme="minorHAnsi" w:cstheme="minorHAnsi"/>
          <w:sz w:val="22"/>
          <w:szCs w:val="22"/>
        </w:rPr>
      </w:pPr>
      <w:r w:rsidRPr="00DD47B9">
        <w:rPr>
          <w:rFonts w:asciiTheme="minorHAnsi" w:eastAsia="Segoe MDL2 Assets" w:hAnsiTheme="minorHAnsi" w:cstheme="minorHAnsi"/>
          <w:color w:val="000009"/>
          <w:w w:val="46"/>
          <w:sz w:val="22"/>
          <w:szCs w:val="22"/>
        </w:rPr>
        <w:t xml:space="preserve">       </w:t>
      </w:r>
      <w:r w:rsidRPr="00DD47B9">
        <w:rPr>
          <w:rFonts w:asciiTheme="minorHAnsi" w:eastAsia="Segoe MDL2 Assets" w:hAnsiTheme="minorHAnsi" w:cstheme="minorHAnsi"/>
          <w:color w:val="000009"/>
          <w:spacing w:val="9"/>
          <w:w w:val="46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Re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s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pons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i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 xml:space="preserve">ble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f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or</w:t>
      </w:r>
      <w:r w:rsidRPr="00DD47B9">
        <w:rPr>
          <w:rFonts w:asciiTheme="minorHAnsi" w:eastAsia="Arial" w:hAnsiTheme="minorHAnsi" w:cstheme="minorHAnsi"/>
          <w:color w:val="000009"/>
          <w:spacing w:val="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a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rran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g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ing a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n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d</w:t>
      </w:r>
      <w:r w:rsidRPr="00DD47B9">
        <w:rPr>
          <w:rFonts w:asciiTheme="minorHAnsi" w:eastAsia="Arial" w:hAnsiTheme="minorHAnsi" w:cstheme="minorHAnsi"/>
          <w:color w:val="000009"/>
          <w:spacing w:val="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a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e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n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di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n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g</w:t>
      </w:r>
      <w:r w:rsidRPr="00DD47B9">
        <w:rPr>
          <w:rFonts w:asciiTheme="minorHAnsi" w:eastAsia="Arial" w:hAnsiTheme="minorHAnsi" w:cstheme="minorHAnsi"/>
          <w:color w:val="000009"/>
          <w:spacing w:val="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m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e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e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ings wi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h e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x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ecu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 xml:space="preserve">ive </w:t>
      </w:r>
      <w:r w:rsidRPr="00DD47B9">
        <w:rPr>
          <w:rFonts w:asciiTheme="minorHAnsi" w:eastAsia="Arial" w:hAnsiTheme="minorHAnsi" w:cstheme="minorHAnsi"/>
          <w:color w:val="000009"/>
          <w:spacing w:val="2"/>
          <w:sz w:val="22"/>
          <w:szCs w:val="22"/>
        </w:rPr>
        <w:t>o</w:t>
      </w:r>
      <w:r w:rsidRPr="00DD47B9">
        <w:rPr>
          <w:rFonts w:asciiTheme="minorHAnsi" w:eastAsia="Arial" w:hAnsiTheme="minorHAnsi" w:cstheme="minorHAnsi"/>
          <w:color w:val="000009"/>
          <w:spacing w:val="-7"/>
          <w:sz w:val="22"/>
          <w:szCs w:val="22"/>
        </w:rPr>
        <w:t>f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f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icers</w:t>
      </w:r>
    </w:p>
    <w:p w14:paraId="06E57489" w14:textId="77777777" w:rsidR="005F2DC5" w:rsidRPr="00DD47B9" w:rsidRDefault="005F2DC5" w:rsidP="00DD47B9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BB466F7" w14:textId="77777777" w:rsidR="005F2DC5" w:rsidRPr="00DD47B9" w:rsidRDefault="005F2DC5" w:rsidP="00DD47B9">
      <w:pPr>
        <w:rPr>
          <w:rFonts w:asciiTheme="minorHAnsi" w:hAnsiTheme="minorHAnsi" w:cstheme="minorHAnsi"/>
          <w:sz w:val="22"/>
          <w:szCs w:val="22"/>
        </w:rPr>
      </w:pPr>
    </w:p>
    <w:p w14:paraId="42DED83D" w14:textId="77777777" w:rsidR="005F2DC5" w:rsidRPr="00DD47B9" w:rsidRDefault="00DD47B9" w:rsidP="00DD47B9">
      <w:pPr>
        <w:ind w:left="476"/>
        <w:rPr>
          <w:rFonts w:asciiTheme="minorHAnsi" w:eastAsia="Arial" w:hAnsiTheme="minorHAnsi" w:cstheme="minorHAnsi"/>
          <w:sz w:val="22"/>
          <w:szCs w:val="22"/>
        </w:rPr>
      </w:pPr>
      <w:r w:rsidRPr="00DD47B9">
        <w:rPr>
          <w:rFonts w:asciiTheme="minorHAnsi" w:eastAsia="Segoe MDL2 Assets" w:hAnsiTheme="minorHAnsi" w:cstheme="minorHAnsi"/>
          <w:color w:val="000009"/>
          <w:w w:val="46"/>
          <w:sz w:val="22"/>
          <w:szCs w:val="22"/>
        </w:rPr>
        <w:t xml:space="preserve">       </w:t>
      </w:r>
      <w:r w:rsidRPr="00DD47B9">
        <w:rPr>
          <w:rFonts w:asciiTheme="minorHAnsi" w:eastAsia="Segoe MDL2 Assets" w:hAnsiTheme="minorHAnsi" w:cstheme="minorHAnsi"/>
          <w:color w:val="000009"/>
          <w:spacing w:val="9"/>
          <w:w w:val="46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Prepa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r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ed da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i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ly</w:t>
      </w:r>
      <w:r w:rsidRPr="00DD47B9">
        <w:rPr>
          <w:rFonts w:asciiTheme="minorHAnsi" w:eastAsia="Arial" w:hAnsiTheme="minorHAnsi" w:cstheme="minorHAnsi"/>
          <w:color w:val="000009"/>
          <w:spacing w:val="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r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epor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s and u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p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da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 xml:space="preserve">ed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 xml:space="preserve">he same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o</w:t>
      </w:r>
      <w:r w:rsidRPr="00DD47B9">
        <w:rPr>
          <w:rFonts w:asciiTheme="minorHAnsi" w:eastAsia="Arial" w:hAnsiTheme="minorHAnsi" w:cstheme="minorHAnsi"/>
          <w:color w:val="000009"/>
          <w:spacing w:val="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th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e</w:t>
      </w:r>
      <w:r w:rsidRPr="00DD47B9">
        <w:rPr>
          <w:rFonts w:asciiTheme="minorHAnsi" w:eastAsia="Arial" w:hAnsiTheme="minorHAnsi" w:cstheme="minorHAnsi"/>
          <w:color w:val="000009"/>
          <w:spacing w:val="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m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a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nager</w:t>
      </w:r>
    </w:p>
    <w:p w14:paraId="7A1A7313" w14:textId="77777777" w:rsidR="005F2DC5" w:rsidRPr="00DD47B9" w:rsidRDefault="005F2DC5" w:rsidP="00DD47B9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3BD94B7" w14:textId="77777777" w:rsidR="005F2DC5" w:rsidRPr="00DD47B9" w:rsidRDefault="005F2DC5" w:rsidP="00DD47B9">
      <w:pPr>
        <w:rPr>
          <w:rFonts w:asciiTheme="minorHAnsi" w:hAnsiTheme="minorHAnsi" w:cstheme="minorHAnsi"/>
          <w:sz w:val="22"/>
          <w:szCs w:val="22"/>
        </w:rPr>
      </w:pPr>
    </w:p>
    <w:p w14:paraId="7AFF1136" w14:textId="77777777" w:rsidR="005F2DC5" w:rsidRPr="00DD47B9" w:rsidRDefault="00DD47B9" w:rsidP="00DD47B9">
      <w:pPr>
        <w:ind w:left="476"/>
        <w:rPr>
          <w:rFonts w:asciiTheme="minorHAnsi" w:eastAsia="Arial" w:hAnsiTheme="minorHAnsi" w:cstheme="minorHAnsi"/>
          <w:sz w:val="22"/>
          <w:szCs w:val="22"/>
        </w:rPr>
      </w:pPr>
      <w:r w:rsidRPr="00DD47B9">
        <w:rPr>
          <w:rFonts w:asciiTheme="minorHAnsi" w:eastAsia="Segoe MDL2 Assets" w:hAnsiTheme="minorHAnsi" w:cstheme="minorHAnsi"/>
          <w:color w:val="000009"/>
          <w:w w:val="46"/>
          <w:sz w:val="22"/>
          <w:szCs w:val="22"/>
        </w:rPr>
        <w:t xml:space="preserve">       </w:t>
      </w:r>
      <w:r w:rsidRPr="00DD47B9">
        <w:rPr>
          <w:rFonts w:asciiTheme="minorHAnsi" w:eastAsia="Segoe MDL2 Assets" w:hAnsiTheme="minorHAnsi" w:cstheme="minorHAnsi"/>
          <w:color w:val="000009"/>
          <w:spacing w:val="9"/>
          <w:w w:val="46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Re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s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pons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i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 xml:space="preserve">ble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f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or</w:t>
      </w:r>
      <w:r w:rsidRPr="00DD47B9">
        <w:rPr>
          <w:rFonts w:asciiTheme="minorHAnsi" w:eastAsia="Arial" w:hAnsiTheme="minorHAnsi" w:cstheme="minorHAnsi"/>
          <w:color w:val="000009"/>
          <w:spacing w:val="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a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rran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g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 xml:space="preserve">ing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rai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n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 xml:space="preserve">ing 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ses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s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 xml:space="preserve">ions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f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or</w:t>
      </w:r>
      <w:r w:rsidRPr="00DD47B9">
        <w:rPr>
          <w:rFonts w:asciiTheme="minorHAnsi" w:eastAsia="Arial" w:hAnsiTheme="minorHAnsi" w:cstheme="minorHAnsi"/>
          <w:color w:val="000009"/>
          <w:spacing w:val="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he e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m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ploy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e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es</w:t>
      </w:r>
    </w:p>
    <w:p w14:paraId="26443191" w14:textId="77777777" w:rsidR="005F2DC5" w:rsidRPr="00DD47B9" w:rsidRDefault="005F2DC5" w:rsidP="00DD47B9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12E3F5A" w14:textId="77777777" w:rsidR="005F2DC5" w:rsidRPr="00DD47B9" w:rsidRDefault="005F2DC5" w:rsidP="00DD47B9">
      <w:pPr>
        <w:rPr>
          <w:rFonts w:asciiTheme="minorHAnsi" w:hAnsiTheme="minorHAnsi" w:cstheme="minorHAnsi"/>
          <w:sz w:val="22"/>
          <w:szCs w:val="22"/>
        </w:rPr>
      </w:pPr>
    </w:p>
    <w:p w14:paraId="0641119A" w14:textId="77777777" w:rsidR="005F2DC5" w:rsidRPr="00DD47B9" w:rsidRDefault="00DD47B9" w:rsidP="00DD47B9">
      <w:pPr>
        <w:tabs>
          <w:tab w:val="left" w:pos="820"/>
        </w:tabs>
        <w:ind w:left="836" w:right="697" w:hanging="360"/>
        <w:rPr>
          <w:rFonts w:asciiTheme="minorHAnsi" w:eastAsia="Arial" w:hAnsiTheme="minorHAnsi" w:cstheme="minorHAnsi"/>
          <w:sz w:val="22"/>
          <w:szCs w:val="22"/>
        </w:rPr>
      </w:pPr>
      <w:r w:rsidRPr="00DD47B9">
        <w:rPr>
          <w:rFonts w:asciiTheme="minorHAnsi" w:eastAsia="Segoe MDL2 Assets" w:hAnsiTheme="minorHAnsi" w:cstheme="minorHAnsi"/>
          <w:color w:val="000009"/>
          <w:w w:val="46"/>
          <w:sz w:val="22"/>
          <w:szCs w:val="22"/>
        </w:rPr>
        <w:t></w:t>
      </w:r>
      <w:r w:rsidRPr="00DD47B9">
        <w:rPr>
          <w:rFonts w:asciiTheme="minorHAnsi" w:eastAsia="Segoe MDL2 Assets" w:hAnsiTheme="minorHAnsi" w:cstheme="minorHAnsi"/>
          <w:color w:val="000009"/>
          <w:sz w:val="22"/>
          <w:szCs w:val="22"/>
        </w:rPr>
        <w:tab/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Prepa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r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ed in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n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ova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ive s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ra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eg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i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es</w:t>
      </w:r>
      <w:r w:rsidRPr="00DD47B9">
        <w:rPr>
          <w:rFonts w:asciiTheme="minorHAnsi" w:eastAsia="Arial" w:hAnsiTheme="minorHAnsi" w:cstheme="minorHAnsi"/>
          <w:color w:val="000009"/>
          <w:spacing w:val="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a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nd pl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a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ns</w:t>
      </w:r>
      <w:r w:rsidRPr="00DD47B9">
        <w:rPr>
          <w:rFonts w:asciiTheme="minorHAnsi" w:eastAsia="Arial" w:hAnsiTheme="minorHAnsi" w:cstheme="minorHAnsi"/>
          <w:color w:val="000009"/>
          <w:spacing w:val="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o ac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h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 xml:space="preserve">ieve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 xml:space="preserve">he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arget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as</w:t>
      </w:r>
      <w:r w:rsidRPr="00DD47B9">
        <w:rPr>
          <w:rFonts w:asciiTheme="minorHAnsi" w:eastAsia="Arial" w:hAnsiTheme="minorHAnsi" w:cstheme="minorHAnsi"/>
          <w:color w:val="000009"/>
          <w:spacing w:val="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w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e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l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l</w:t>
      </w:r>
      <w:r w:rsidRPr="00DD47B9">
        <w:rPr>
          <w:rFonts w:asciiTheme="minorHAnsi" w:eastAsia="Arial" w:hAnsiTheme="minorHAnsi" w:cstheme="minorHAnsi"/>
          <w:color w:val="000009"/>
          <w:spacing w:val="2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a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s</w:t>
      </w:r>
      <w:r w:rsidRPr="00DD47B9">
        <w:rPr>
          <w:rFonts w:asciiTheme="minorHAnsi" w:eastAsia="Arial" w:hAnsiTheme="minorHAnsi" w:cstheme="minorHAnsi"/>
          <w:color w:val="000009"/>
          <w:spacing w:val="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 xml:space="preserve">he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g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 xml:space="preserve">oals of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th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e org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a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niza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ti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on</w:t>
      </w:r>
    </w:p>
    <w:p w14:paraId="094CF360" w14:textId="77777777" w:rsidR="005F2DC5" w:rsidRPr="00DD47B9" w:rsidRDefault="005F2DC5" w:rsidP="00DD47B9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82166B7" w14:textId="77777777" w:rsidR="005F2DC5" w:rsidRPr="00DD47B9" w:rsidRDefault="00DD47B9" w:rsidP="00DD47B9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DD47B9">
        <w:rPr>
          <w:rFonts w:asciiTheme="minorHAnsi" w:eastAsia="Arial" w:hAnsiTheme="minorHAnsi" w:cstheme="minorHAnsi"/>
          <w:b/>
          <w:color w:val="000009"/>
          <w:spacing w:val="-11"/>
          <w:sz w:val="22"/>
          <w:szCs w:val="22"/>
        </w:rPr>
        <w:t>W</w:t>
      </w:r>
      <w:r w:rsidRPr="00DD47B9">
        <w:rPr>
          <w:rFonts w:asciiTheme="minorHAnsi" w:eastAsia="Arial" w:hAnsiTheme="minorHAnsi" w:cstheme="minorHAnsi"/>
          <w:b/>
          <w:color w:val="000009"/>
          <w:spacing w:val="2"/>
          <w:sz w:val="22"/>
          <w:szCs w:val="22"/>
        </w:rPr>
        <w:t>a</w:t>
      </w:r>
      <w:r w:rsidRPr="00DD47B9">
        <w:rPr>
          <w:rFonts w:asciiTheme="minorHAnsi" w:eastAsia="Arial" w:hAnsiTheme="minorHAnsi" w:cstheme="minorHAnsi"/>
          <w:b/>
          <w:color w:val="000009"/>
          <w:spacing w:val="-1"/>
          <w:sz w:val="22"/>
          <w:szCs w:val="22"/>
        </w:rPr>
        <w:t>l</w:t>
      </w:r>
      <w:r w:rsidRPr="00DD47B9">
        <w:rPr>
          <w:rFonts w:asciiTheme="minorHAnsi" w:eastAsia="Arial" w:hAnsiTheme="minorHAnsi" w:cstheme="minorHAnsi"/>
          <w:b/>
          <w:color w:val="000009"/>
          <w:sz w:val="22"/>
          <w:szCs w:val="22"/>
        </w:rPr>
        <w:t>m</w:t>
      </w:r>
      <w:r w:rsidRPr="00DD47B9">
        <w:rPr>
          <w:rFonts w:asciiTheme="minorHAnsi" w:eastAsia="Arial" w:hAnsiTheme="minorHAnsi" w:cstheme="minorHAnsi"/>
          <w:b/>
          <w:color w:val="000009"/>
          <w:spacing w:val="-1"/>
          <w:sz w:val="22"/>
          <w:szCs w:val="22"/>
        </w:rPr>
        <w:t>i</w:t>
      </w:r>
      <w:r w:rsidRPr="00DD47B9">
        <w:rPr>
          <w:rFonts w:asciiTheme="minorHAnsi" w:eastAsia="Arial" w:hAnsiTheme="minorHAnsi" w:cstheme="minorHAnsi"/>
          <w:b/>
          <w:color w:val="000009"/>
          <w:sz w:val="22"/>
          <w:szCs w:val="22"/>
        </w:rPr>
        <w:t>k E</w:t>
      </w:r>
      <w:r w:rsidRPr="00DD47B9">
        <w:rPr>
          <w:rFonts w:asciiTheme="minorHAnsi" w:eastAsia="Arial" w:hAnsiTheme="minorHAnsi" w:cstheme="minorHAnsi"/>
          <w:b/>
          <w:color w:val="000009"/>
          <w:spacing w:val="-1"/>
          <w:sz w:val="22"/>
          <w:szCs w:val="22"/>
        </w:rPr>
        <w:t>n</w:t>
      </w:r>
      <w:r w:rsidRPr="00DD47B9">
        <w:rPr>
          <w:rFonts w:asciiTheme="minorHAnsi" w:eastAsia="Arial" w:hAnsiTheme="minorHAnsi" w:cstheme="minorHAnsi"/>
          <w:b/>
          <w:color w:val="000009"/>
          <w:sz w:val="22"/>
          <w:szCs w:val="22"/>
        </w:rPr>
        <w:t>ter</w:t>
      </w:r>
      <w:r w:rsidRPr="00DD47B9">
        <w:rPr>
          <w:rFonts w:asciiTheme="minorHAnsi" w:eastAsia="Arial" w:hAnsiTheme="minorHAnsi" w:cstheme="minorHAnsi"/>
          <w:b/>
          <w:color w:val="000009"/>
          <w:spacing w:val="-1"/>
          <w:sz w:val="22"/>
          <w:szCs w:val="22"/>
        </w:rPr>
        <w:t>p</w:t>
      </w:r>
      <w:r w:rsidRPr="00DD47B9">
        <w:rPr>
          <w:rFonts w:asciiTheme="minorHAnsi" w:eastAsia="Arial" w:hAnsiTheme="minorHAnsi" w:cstheme="minorHAnsi"/>
          <w:b/>
          <w:color w:val="000009"/>
          <w:sz w:val="22"/>
          <w:szCs w:val="22"/>
        </w:rPr>
        <w:t>r</w:t>
      </w:r>
      <w:r w:rsidRPr="00DD47B9">
        <w:rPr>
          <w:rFonts w:asciiTheme="minorHAnsi" w:eastAsia="Arial" w:hAnsiTheme="minorHAnsi" w:cstheme="minorHAnsi"/>
          <w:b/>
          <w:color w:val="000009"/>
          <w:spacing w:val="-1"/>
          <w:sz w:val="22"/>
          <w:szCs w:val="22"/>
        </w:rPr>
        <w:t>i</w:t>
      </w:r>
      <w:r w:rsidRPr="00DD47B9">
        <w:rPr>
          <w:rFonts w:asciiTheme="minorHAnsi" w:eastAsia="Arial" w:hAnsiTheme="minorHAnsi" w:cstheme="minorHAnsi"/>
          <w:b/>
          <w:color w:val="000009"/>
          <w:sz w:val="22"/>
          <w:szCs w:val="22"/>
        </w:rPr>
        <w:t>ses Co</w:t>
      </w:r>
      <w:r w:rsidRPr="00DD47B9">
        <w:rPr>
          <w:rFonts w:asciiTheme="minorHAnsi" w:eastAsia="Arial" w:hAnsiTheme="minorHAnsi" w:cstheme="minorHAnsi"/>
          <w:b/>
          <w:color w:val="000009"/>
          <w:spacing w:val="-1"/>
          <w:sz w:val="22"/>
          <w:szCs w:val="22"/>
        </w:rPr>
        <w:t xml:space="preserve"> In</w:t>
      </w:r>
      <w:r w:rsidRPr="00DD47B9">
        <w:rPr>
          <w:rFonts w:asciiTheme="minorHAnsi" w:eastAsia="Arial" w:hAnsiTheme="minorHAnsi" w:cstheme="minorHAnsi"/>
          <w:b/>
          <w:color w:val="000009"/>
          <w:sz w:val="22"/>
          <w:szCs w:val="22"/>
        </w:rPr>
        <w:t xml:space="preserve">c, </w:t>
      </w:r>
      <w:r w:rsidRPr="00DD47B9">
        <w:rPr>
          <w:rFonts w:asciiTheme="minorHAnsi" w:eastAsia="Arial" w:hAnsiTheme="minorHAnsi" w:cstheme="minorHAnsi"/>
          <w:b/>
          <w:color w:val="000009"/>
          <w:spacing w:val="-1"/>
          <w:sz w:val="22"/>
          <w:szCs w:val="22"/>
        </w:rPr>
        <w:t>G</w:t>
      </w:r>
      <w:r w:rsidRPr="00DD47B9">
        <w:rPr>
          <w:rFonts w:asciiTheme="minorHAnsi" w:eastAsia="Arial" w:hAnsiTheme="minorHAnsi" w:cstheme="minorHAnsi"/>
          <w:b/>
          <w:color w:val="000009"/>
          <w:sz w:val="22"/>
          <w:szCs w:val="22"/>
        </w:rPr>
        <w:t>e</w:t>
      </w:r>
      <w:r w:rsidRPr="00DD47B9">
        <w:rPr>
          <w:rFonts w:asciiTheme="minorHAnsi" w:eastAsia="Arial" w:hAnsiTheme="minorHAnsi" w:cstheme="minorHAnsi"/>
          <w:b/>
          <w:color w:val="000009"/>
          <w:spacing w:val="-1"/>
          <w:sz w:val="22"/>
          <w:szCs w:val="22"/>
        </w:rPr>
        <w:t>o</w:t>
      </w:r>
      <w:r w:rsidRPr="00DD47B9">
        <w:rPr>
          <w:rFonts w:asciiTheme="minorHAnsi" w:eastAsia="Arial" w:hAnsiTheme="minorHAnsi" w:cstheme="minorHAnsi"/>
          <w:b/>
          <w:color w:val="000009"/>
          <w:sz w:val="22"/>
          <w:szCs w:val="22"/>
        </w:rPr>
        <w:t>r</w:t>
      </w:r>
      <w:r w:rsidRPr="00DD47B9">
        <w:rPr>
          <w:rFonts w:asciiTheme="minorHAnsi" w:eastAsia="Arial" w:hAnsiTheme="minorHAnsi" w:cstheme="minorHAnsi"/>
          <w:b/>
          <w:color w:val="000009"/>
          <w:spacing w:val="1"/>
          <w:sz w:val="22"/>
          <w:szCs w:val="22"/>
        </w:rPr>
        <w:t>g</w:t>
      </w:r>
      <w:r w:rsidRPr="00DD47B9">
        <w:rPr>
          <w:rFonts w:asciiTheme="minorHAnsi" w:eastAsia="Arial" w:hAnsiTheme="minorHAnsi" w:cstheme="minorHAnsi"/>
          <w:b/>
          <w:color w:val="000009"/>
          <w:spacing w:val="-1"/>
          <w:sz w:val="22"/>
          <w:szCs w:val="22"/>
        </w:rPr>
        <w:t>in</w:t>
      </w:r>
      <w:r w:rsidRPr="00DD47B9">
        <w:rPr>
          <w:rFonts w:asciiTheme="minorHAnsi" w:eastAsia="Arial" w:hAnsiTheme="minorHAnsi" w:cstheme="minorHAnsi"/>
          <w:b/>
          <w:color w:val="000009"/>
          <w:sz w:val="22"/>
          <w:szCs w:val="22"/>
        </w:rPr>
        <w:t>a</w:t>
      </w:r>
    </w:p>
    <w:p w14:paraId="646E6733" w14:textId="77777777" w:rsidR="005F2DC5" w:rsidRPr="00DD47B9" w:rsidRDefault="00DD47B9" w:rsidP="00DD47B9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20XX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 xml:space="preserve"> 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o</w:t>
      </w:r>
      <w:r w:rsidRPr="00DD47B9">
        <w:rPr>
          <w:rFonts w:asciiTheme="minorHAnsi" w:eastAsia="Arial" w:hAnsiTheme="minorHAnsi" w:cstheme="minorHAnsi"/>
          <w:color w:val="000009"/>
          <w:spacing w:val="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2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0XX</w:t>
      </w:r>
    </w:p>
    <w:p w14:paraId="7A79FEDE" w14:textId="77777777" w:rsidR="005F2DC5" w:rsidRPr="00DD47B9" w:rsidRDefault="00DD47B9" w:rsidP="00DD47B9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Execu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ive</w:t>
      </w:r>
      <w:r w:rsidRPr="00DD47B9">
        <w:rPr>
          <w:rFonts w:asciiTheme="minorHAnsi" w:eastAsia="Arial" w:hAnsiTheme="minorHAnsi" w:cstheme="minorHAnsi"/>
          <w:color w:val="000009"/>
          <w:spacing w:val="-14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Adm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i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nis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ra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ive</w:t>
      </w:r>
      <w:r w:rsidRPr="00DD47B9">
        <w:rPr>
          <w:rFonts w:asciiTheme="minorHAnsi" w:eastAsia="Arial" w:hAnsiTheme="minorHAnsi" w:cstheme="minorHAnsi"/>
          <w:color w:val="000009"/>
          <w:spacing w:val="-12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As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s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is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ant</w:t>
      </w:r>
    </w:p>
    <w:p w14:paraId="353387B4" w14:textId="77777777" w:rsidR="005F2DC5" w:rsidRPr="00DD47B9" w:rsidRDefault="005F2DC5" w:rsidP="00DD47B9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4E9E460" w14:textId="77777777" w:rsidR="005F2DC5" w:rsidRPr="00DD47B9" w:rsidRDefault="00DD47B9" w:rsidP="00DD47B9">
      <w:pPr>
        <w:ind w:left="476"/>
        <w:rPr>
          <w:rFonts w:asciiTheme="minorHAnsi" w:eastAsia="Arial" w:hAnsiTheme="minorHAnsi" w:cstheme="minorHAnsi"/>
          <w:sz w:val="22"/>
          <w:szCs w:val="22"/>
        </w:rPr>
      </w:pPr>
      <w:r w:rsidRPr="00DD47B9">
        <w:rPr>
          <w:rFonts w:asciiTheme="minorHAnsi" w:eastAsia="Segoe MDL2 Assets" w:hAnsiTheme="minorHAnsi" w:cstheme="minorHAnsi"/>
          <w:color w:val="000009"/>
          <w:w w:val="46"/>
          <w:sz w:val="22"/>
          <w:szCs w:val="22"/>
        </w:rPr>
        <w:t xml:space="preserve">       </w:t>
      </w:r>
      <w:r w:rsidRPr="00DD47B9">
        <w:rPr>
          <w:rFonts w:asciiTheme="minorHAnsi" w:eastAsia="Segoe MDL2 Assets" w:hAnsiTheme="minorHAnsi" w:cstheme="minorHAnsi"/>
          <w:color w:val="000009"/>
          <w:spacing w:val="9"/>
          <w:w w:val="46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H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a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ndl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e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d</w:t>
      </w:r>
      <w:r w:rsidRPr="00DD47B9">
        <w:rPr>
          <w:rFonts w:asciiTheme="minorHAnsi" w:eastAsia="Arial" w:hAnsiTheme="minorHAnsi" w:cstheme="minorHAnsi"/>
          <w:color w:val="000009"/>
          <w:spacing w:val="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 xml:space="preserve">he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 xml:space="preserve">asks of 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m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ana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g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ing ca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l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endars,</w:t>
      </w:r>
      <w:r w:rsidRPr="00DD47B9">
        <w:rPr>
          <w:rFonts w:asciiTheme="minorHAnsi" w:eastAsia="Arial" w:hAnsiTheme="minorHAnsi" w:cstheme="minorHAnsi"/>
          <w:color w:val="000009"/>
          <w:spacing w:val="6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sche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d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ul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i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ng mee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n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gs</w:t>
      </w:r>
      <w:r w:rsidRPr="00DD47B9">
        <w:rPr>
          <w:rFonts w:asciiTheme="minorHAnsi" w:eastAsia="Arial" w:hAnsiTheme="minorHAnsi" w:cstheme="minorHAnsi"/>
          <w:color w:val="000009"/>
          <w:spacing w:val="4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a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 xml:space="preserve">nd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f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il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i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ng exp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e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nse repor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s</w:t>
      </w:r>
    </w:p>
    <w:p w14:paraId="6BEB0480" w14:textId="77777777" w:rsidR="005F2DC5" w:rsidRPr="00DD47B9" w:rsidRDefault="005F2DC5" w:rsidP="00DD47B9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218833C" w14:textId="77777777" w:rsidR="005F2DC5" w:rsidRPr="00DD47B9" w:rsidRDefault="005F2DC5" w:rsidP="00DD47B9">
      <w:pPr>
        <w:rPr>
          <w:rFonts w:asciiTheme="minorHAnsi" w:hAnsiTheme="minorHAnsi" w:cstheme="minorHAnsi"/>
          <w:sz w:val="22"/>
          <w:szCs w:val="22"/>
        </w:rPr>
      </w:pPr>
    </w:p>
    <w:p w14:paraId="716F5B74" w14:textId="77777777" w:rsidR="005F2DC5" w:rsidRPr="00DD47B9" w:rsidRDefault="00DD47B9" w:rsidP="00DD47B9">
      <w:pPr>
        <w:ind w:left="476"/>
        <w:rPr>
          <w:rFonts w:asciiTheme="minorHAnsi" w:eastAsia="Arial" w:hAnsiTheme="minorHAnsi" w:cstheme="minorHAnsi"/>
          <w:sz w:val="22"/>
          <w:szCs w:val="22"/>
        </w:rPr>
      </w:pPr>
      <w:r w:rsidRPr="00DD47B9">
        <w:rPr>
          <w:rFonts w:asciiTheme="minorHAnsi" w:eastAsia="Segoe MDL2 Assets" w:hAnsiTheme="minorHAnsi" w:cstheme="minorHAnsi"/>
          <w:color w:val="000009"/>
          <w:w w:val="46"/>
          <w:sz w:val="22"/>
          <w:szCs w:val="22"/>
        </w:rPr>
        <w:t xml:space="preserve">       </w:t>
      </w:r>
      <w:r w:rsidRPr="00DD47B9">
        <w:rPr>
          <w:rFonts w:asciiTheme="minorHAnsi" w:eastAsia="Segoe MDL2 Assets" w:hAnsiTheme="minorHAnsi" w:cstheme="minorHAnsi"/>
          <w:color w:val="000009"/>
          <w:spacing w:val="9"/>
          <w:w w:val="46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Assis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ed wi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 xml:space="preserve">h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he coo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r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di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n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a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 xml:space="preserve">ion of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 xml:space="preserve">he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w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eekly a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n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d</w:t>
      </w:r>
      <w:r w:rsidRPr="00DD47B9">
        <w:rPr>
          <w:rFonts w:asciiTheme="minorHAnsi" w:eastAsia="Arial" w:hAnsiTheme="minorHAnsi" w:cstheme="minorHAnsi"/>
          <w:color w:val="000009"/>
          <w:spacing w:val="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m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on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hly Ma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n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ager's mee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ti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ng</w:t>
      </w:r>
    </w:p>
    <w:p w14:paraId="581455FE" w14:textId="77777777" w:rsidR="005F2DC5" w:rsidRPr="00DD47B9" w:rsidRDefault="005F2DC5" w:rsidP="00DD47B9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F33DDFF" w14:textId="77777777" w:rsidR="005F2DC5" w:rsidRPr="00DD47B9" w:rsidRDefault="005F2DC5" w:rsidP="00DD47B9">
      <w:pPr>
        <w:rPr>
          <w:rFonts w:asciiTheme="minorHAnsi" w:hAnsiTheme="minorHAnsi" w:cstheme="minorHAnsi"/>
          <w:sz w:val="22"/>
          <w:szCs w:val="22"/>
        </w:rPr>
      </w:pPr>
    </w:p>
    <w:p w14:paraId="23D8489E" w14:textId="77777777" w:rsidR="005F2DC5" w:rsidRPr="00DD47B9" w:rsidRDefault="00DD47B9" w:rsidP="00DD47B9">
      <w:pPr>
        <w:tabs>
          <w:tab w:val="left" w:pos="820"/>
        </w:tabs>
        <w:ind w:left="836" w:right="244" w:hanging="360"/>
        <w:rPr>
          <w:rFonts w:asciiTheme="minorHAnsi" w:eastAsia="Arial" w:hAnsiTheme="minorHAnsi" w:cstheme="minorHAnsi"/>
          <w:sz w:val="22"/>
          <w:szCs w:val="22"/>
        </w:rPr>
      </w:pPr>
      <w:r w:rsidRPr="00DD47B9">
        <w:rPr>
          <w:rFonts w:asciiTheme="minorHAnsi" w:eastAsia="Segoe MDL2 Assets" w:hAnsiTheme="minorHAnsi" w:cstheme="minorHAnsi"/>
          <w:color w:val="000009"/>
          <w:w w:val="46"/>
          <w:sz w:val="22"/>
          <w:szCs w:val="22"/>
        </w:rPr>
        <w:t></w:t>
      </w:r>
      <w:r w:rsidRPr="00DD47B9">
        <w:rPr>
          <w:rFonts w:asciiTheme="minorHAnsi" w:eastAsia="Segoe MDL2 Assets" w:hAnsiTheme="minorHAnsi" w:cstheme="minorHAnsi"/>
          <w:color w:val="000009"/>
          <w:sz w:val="22"/>
          <w:szCs w:val="22"/>
        </w:rPr>
        <w:tab/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Re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s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pons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i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 xml:space="preserve">ble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f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or</w:t>
      </w:r>
      <w:r w:rsidRPr="00DD47B9">
        <w:rPr>
          <w:rFonts w:asciiTheme="minorHAnsi" w:eastAsia="Arial" w:hAnsiTheme="minorHAnsi" w:cstheme="minorHAnsi"/>
          <w:color w:val="000009"/>
          <w:spacing w:val="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p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repa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r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ing ou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tg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oing m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a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il and cor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r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espo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n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 xml:space="preserve">dence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l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 xml:space="preserve">ike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f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axes, e-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m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ail a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n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d</w:t>
      </w:r>
      <w:r w:rsidRPr="00DD47B9">
        <w:rPr>
          <w:rFonts w:asciiTheme="minorHAnsi" w:eastAsia="Arial" w:hAnsiTheme="minorHAnsi" w:cstheme="minorHAnsi"/>
          <w:color w:val="000009"/>
          <w:spacing w:val="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o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vern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i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ght pack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a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ges</w:t>
      </w:r>
    </w:p>
    <w:p w14:paraId="3B66AC17" w14:textId="77777777" w:rsidR="005F2DC5" w:rsidRPr="00DD47B9" w:rsidRDefault="005F2DC5" w:rsidP="00DD47B9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6CE4CE43" w14:textId="77777777" w:rsidR="005F2DC5" w:rsidRPr="00DD47B9" w:rsidRDefault="00DD47B9" w:rsidP="00DD47B9">
      <w:pPr>
        <w:ind w:left="476"/>
        <w:rPr>
          <w:rFonts w:asciiTheme="minorHAnsi" w:eastAsia="Arial" w:hAnsiTheme="minorHAnsi" w:cstheme="minorHAnsi"/>
          <w:sz w:val="22"/>
          <w:szCs w:val="22"/>
        </w:rPr>
        <w:sectPr w:rsidR="005F2DC5" w:rsidRPr="00DD47B9">
          <w:pgSz w:w="11900" w:h="23080"/>
          <w:pgMar w:top="380" w:right="580" w:bottom="280" w:left="340" w:header="720" w:footer="720" w:gutter="0"/>
          <w:cols w:space="720"/>
        </w:sectPr>
      </w:pPr>
      <w:r w:rsidRPr="00DD47B9">
        <w:rPr>
          <w:rFonts w:asciiTheme="minorHAnsi" w:eastAsia="Segoe MDL2 Assets" w:hAnsiTheme="minorHAnsi" w:cstheme="minorHAnsi"/>
          <w:color w:val="000009"/>
          <w:w w:val="46"/>
          <w:sz w:val="22"/>
          <w:szCs w:val="22"/>
        </w:rPr>
        <w:t xml:space="preserve">       </w:t>
      </w:r>
      <w:r w:rsidRPr="00DD47B9">
        <w:rPr>
          <w:rFonts w:asciiTheme="minorHAnsi" w:eastAsia="Segoe MDL2 Assets" w:hAnsiTheme="minorHAnsi" w:cstheme="minorHAnsi"/>
          <w:color w:val="000009"/>
          <w:spacing w:val="9"/>
          <w:w w:val="46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H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a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ndl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e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d</w:t>
      </w:r>
      <w:r w:rsidRPr="00DD47B9">
        <w:rPr>
          <w:rFonts w:asciiTheme="minorHAnsi" w:eastAsia="Arial" w:hAnsiTheme="minorHAnsi" w:cstheme="minorHAnsi"/>
          <w:color w:val="000009"/>
          <w:spacing w:val="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 xml:space="preserve">he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 xml:space="preserve">asks of 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r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ecord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i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 xml:space="preserve">ng and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ranscr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i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bi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n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g</w:t>
      </w:r>
      <w:r w:rsidRPr="00DD47B9">
        <w:rPr>
          <w:rFonts w:asciiTheme="minorHAnsi" w:eastAsia="Arial" w:hAnsiTheme="minorHAnsi" w:cstheme="minorHAnsi"/>
          <w:color w:val="000009"/>
          <w:spacing w:val="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m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inu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es of m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e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e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ings as per re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q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uire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m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en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s</w:t>
      </w:r>
    </w:p>
    <w:p w14:paraId="20C9CD5D" w14:textId="77777777" w:rsidR="005F2DC5" w:rsidRPr="00DD47B9" w:rsidRDefault="00DD47B9" w:rsidP="00DD47B9">
      <w:pPr>
        <w:spacing w:before="58"/>
        <w:ind w:left="476"/>
        <w:rPr>
          <w:rFonts w:asciiTheme="minorHAnsi" w:eastAsia="Arial" w:hAnsiTheme="minorHAnsi" w:cstheme="minorHAnsi"/>
          <w:sz w:val="22"/>
          <w:szCs w:val="22"/>
        </w:rPr>
      </w:pPr>
      <w:r w:rsidRPr="00DD47B9">
        <w:rPr>
          <w:rFonts w:asciiTheme="minorHAnsi" w:eastAsia="Segoe MDL2 Assets" w:hAnsiTheme="minorHAnsi" w:cstheme="minorHAnsi"/>
          <w:color w:val="000009"/>
          <w:w w:val="46"/>
          <w:sz w:val="22"/>
          <w:szCs w:val="22"/>
        </w:rPr>
        <w:lastRenderedPageBreak/>
        <w:t xml:space="preserve">       </w:t>
      </w:r>
      <w:r w:rsidRPr="00DD47B9">
        <w:rPr>
          <w:rFonts w:asciiTheme="minorHAnsi" w:eastAsia="Segoe MDL2 Assets" w:hAnsiTheme="minorHAnsi" w:cstheme="minorHAnsi"/>
          <w:color w:val="000009"/>
          <w:spacing w:val="9"/>
          <w:w w:val="46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H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a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ndl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e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d</w:t>
      </w:r>
      <w:r w:rsidRPr="00DD47B9">
        <w:rPr>
          <w:rFonts w:asciiTheme="minorHAnsi" w:eastAsia="Arial" w:hAnsiTheme="minorHAnsi" w:cstheme="minorHAnsi"/>
          <w:color w:val="000009"/>
          <w:spacing w:val="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 xml:space="preserve">he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 xml:space="preserve">asks of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a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ssis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 xml:space="preserve">ing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a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nd</w:t>
      </w:r>
      <w:r w:rsidRPr="00DD47B9">
        <w:rPr>
          <w:rFonts w:asciiTheme="minorHAnsi" w:eastAsia="Arial" w:hAnsiTheme="minorHAnsi" w:cstheme="minorHAnsi"/>
          <w:color w:val="000009"/>
          <w:spacing w:val="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m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oni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o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r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ing bu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d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ge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s</w:t>
      </w:r>
    </w:p>
    <w:p w14:paraId="78D82759" w14:textId="77777777" w:rsidR="005F2DC5" w:rsidRPr="00DD47B9" w:rsidRDefault="005F2DC5" w:rsidP="00DD47B9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76A74E0" w14:textId="77777777" w:rsidR="005F2DC5" w:rsidRPr="00DD47B9" w:rsidRDefault="005F2DC5" w:rsidP="00DD47B9">
      <w:pPr>
        <w:rPr>
          <w:rFonts w:asciiTheme="minorHAnsi" w:hAnsiTheme="minorHAnsi" w:cstheme="minorHAnsi"/>
          <w:sz w:val="22"/>
          <w:szCs w:val="22"/>
        </w:rPr>
      </w:pPr>
    </w:p>
    <w:p w14:paraId="6A126C72" w14:textId="77777777" w:rsidR="005F2DC5" w:rsidRPr="00DD47B9" w:rsidRDefault="00DD47B9" w:rsidP="00DD47B9">
      <w:pPr>
        <w:ind w:left="476"/>
        <w:rPr>
          <w:rFonts w:asciiTheme="minorHAnsi" w:eastAsia="Arial" w:hAnsiTheme="minorHAnsi" w:cstheme="minorHAnsi"/>
          <w:sz w:val="22"/>
          <w:szCs w:val="22"/>
        </w:rPr>
      </w:pPr>
      <w:r w:rsidRPr="00DD47B9">
        <w:rPr>
          <w:rFonts w:asciiTheme="minorHAnsi" w:eastAsia="Segoe MDL2 Assets" w:hAnsiTheme="minorHAnsi" w:cstheme="minorHAnsi"/>
          <w:color w:val="000009"/>
          <w:w w:val="46"/>
          <w:sz w:val="22"/>
          <w:szCs w:val="22"/>
        </w:rPr>
        <w:t xml:space="preserve">       </w:t>
      </w:r>
      <w:r w:rsidRPr="00DD47B9">
        <w:rPr>
          <w:rFonts w:asciiTheme="minorHAnsi" w:eastAsia="Segoe MDL2 Assets" w:hAnsiTheme="minorHAnsi" w:cstheme="minorHAnsi"/>
          <w:color w:val="000009"/>
          <w:spacing w:val="9"/>
          <w:w w:val="46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O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rgani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z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ed and m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a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in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ai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n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 xml:space="preserve">ed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f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ile corre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s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pon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d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ence, sys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ems a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n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d</w:t>
      </w:r>
      <w:r w:rsidRPr="00DD47B9">
        <w:rPr>
          <w:rFonts w:asciiTheme="minorHAnsi" w:eastAsia="Arial" w:hAnsiTheme="minorHAnsi" w:cstheme="minorHAnsi"/>
          <w:color w:val="000009"/>
          <w:spacing w:val="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o</w:t>
      </w:r>
      <w:r w:rsidRPr="00DD47B9">
        <w:rPr>
          <w:rFonts w:asciiTheme="minorHAnsi" w:eastAsia="Arial" w:hAnsiTheme="minorHAnsi" w:cstheme="minorHAnsi"/>
          <w:color w:val="000009"/>
          <w:spacing w:val="-3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her</w:t>
      </w:r>
      <w:r w:rsidRPr="00DD47B9">
        <w:rPr>
          <w:rFonts w:asciiTheme="minorHAnsi" w:eastAsia="Arial" w:hAnsiTheme="minorHAnsi" w:cstheme="minorHAnsi"/>
          <w:color w:val="000009"/>
          <w:spacing w:val="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e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ssen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a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l</w:t>
      </w:r>
      <w:r w:rsidRPr="00DD47B9">
        <w:rPr>
          <w:rFonts w:asciiTheme="minorHAnsi" w:eastAsia="Arial" w:hAnsiTheme="minorHAnsi" w:cstheme="minorHAnsi"/>
          <w:color w:val="000009"/>
          <w:spacing w:val="2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r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ecords</w:t>
      </w:r>
    </w:p>
    <w:p w14:paraId="5FD73EA8" w14:textId="77777777" w:rsidR="005F2DC5" w:rsidRPr="00DD47B9" w:rsidRDefault="005F2DC5" w:rsidP="00DD47B9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F8BACCA" w14:textId="77777777" w:rsidR="005F2DC5" w:rsidRPr="00DD47B9" w:rsidRDefault="005F2DC5" w:rsidP="00DD47B9">
      <w:pPr>
        <w:rPr>
          <w:rFonts w:asciiTheme="minorHAnsi" w:hAnsiTheme="minorHAnsi" w:cstheme="minorHAnsi"/>
          <w:sz w:val="22"/>
          <w:szCs w:val="22"/>
        </w:rPr>
      </w:pPr>
    </w:p>
    <w:p w14:paraId="0C70A198" w14:textId="77777777" w:rsidR="005F2DC5" w:rsidRPr="00DD47B9" w:rsidRDefault="00DD47B9" w:rsidP="00DD47B9">
      <w:pPr>
        <w:ind w:left="476"/>
        <w:rPr>
          <w:rFonts w:asciiTheme="minorHAnsi" w:eastAsia="Arial" w:hAnsiTheme="minorHAnsi" w:cstheme="minorHAnsi"/>
          <w:sz w:val="22"/>
          <w:szCs w:val="22"/>
        </w:rPr>
      </w:pPr>
      <w:r w:rsidRPr="00DD47B9">
        <w:rPr>
          <w:rFonts w:asciiTheme="minorHAnsi" w:eastAsia="Segoe MDL2 Assets" w:hAnsiTheme="minorHAnsi" w:cstheme="minorHAnsi"/>
          <w:color w:val="000009"/>
          <w:w w:val="46"/>
          <w:sz w:val="22"/>
          <w:szCs w:val="22"/>
        </w:rPr>
        <w:t xml:space="preserve">       </w:t>
      </w:r>
      <w:r w:rsidRPr="00DD47B9">
        <w:rPr>
          <w:rFonts w:asciiTheme="minorHAnsi" w:eastAsia="Segoe MDL2 Assets" w:hAnsiTheme="minorHAnsi" w:cstheme="minorHAnsi"/>
          <w:color w:val="000009"/>
          <w:spacing w:val="9"/>
          <w:w w:val="46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Re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s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pons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i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 xml:space="preserve">ble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f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or</w:t>
      </w:r>
      <w:r w:rsidRPr="00DD47B9">
        <w:rPr>
          <w:rFonts w:asciiTheme="minorHAnsi" w:eastAsia="Arial" w:hAnsiTheme="minorHAnsi" w:cstheme="minorHAnsi"/>
          <w:color w:val="000009"/>
          <w:spacing w:val="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c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oor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d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ina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n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g</w:t>
      </w:r>
      <w:r w:rsidRPr="00DD47B9">
        <w:rPr>
          <w:rFonts w:asciiTheme="minorHAnsi" w:eastAsia="Arial" w:hAnsiTheme="minorHAnsi" w:cstheme="minorHAnsi"/>
          <w:color w:val="000009"/>
          <w:spacing w:val="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d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epar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ment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sche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d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ules a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n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d</w:t>
      </w:r>
      <w:r w:rsidRPr="00DD47B9">
        <w:rPr>
          <w:rFonts w:asciiTheme="minorHAnsi" w:eastAsia="Arial" w:hAnsiTheme="minorHAnsi" w:cstheme="minorHAnsi"/>
          <w:color w:val="000009"/>
          <w:spacing w:val="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m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 xml:space="preserve">aking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a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ppo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i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n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men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s</w:t>
      </w:r>
      <w:r w:rsidRPr="00DD47B9">
        <w:rPr>
          <w:rFonts w:asciiTheme="minorHAnsi" w:eastAsia="Arial" w:hAnsiTheme="minorHAnsi" w:cstheme="minorHAnsi"/>
          <w:color w:val="000009"/>
          <w:spacing w:val="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w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h</w:t>
      </w:r>
      <w:r w:rsidRPr="00DD47B9">
        <w:rPr>
          <w:rFonts w:asciiTheme="minorHAnsi" w:eastAsia="Arial" w:hAnsiTheme="minorHAnsi" w:cstheme="minorHAnsi"/>
          <w:color w:val="000009"/>
          <w:spacing w:val="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c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li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e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n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s</w:t>
      </w:r>
    </w:p>
    <w:p w14:paraId="57F40063" w14:textId="77777777" w:rsidR="005F2DC5" w:rsidRPr="00DD47B9" w:rsidRDefault="005F2DC5" w:rsidP="00DD47B9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6BFAA56" w14:textId="77777777" w:rsidR="005F2DC5" w:rsidRPr="00DD47B9" w:rsidRDefault="005F2DC5" w:rsidP="00DD47B9">
      <w:pPr>
        <w:rPr>
          <w:rFonts w:asciiTheme="minorHAnsi" w:hAnsiTheme="minorHAnsi" w:cstheme="minorHAnsi"/>
          <w:sz w:val="22"/>
          <w:szCs w:val="22"/>
        </w:rPr>
      </w:pPr>
    </w:p>
    <w:p w14:paraId="41F66CF3" w14:textId="77777777" w:rsidR="005F2DC5" w:rsidRPr="00DD47B9" w:rsidRDefault="00DD47B9" w:rsidP="00DD47B9">
      <w:pPr>
        <w:ind w:left="476"/>
        <w:rPr>
          <w:rFonts w:asciiTheme="minorHAnsi" w:eastAsia="Arial" w:hAnsiTheme="minorHAnsi" w:cstheme="minorHAnsi"/>
          <w:sz w:val="22"/>
          <w:szCs w:val="22"/>
        </w:rPr>
      </w:pPr>
      <w:r w:rsidRPr="00DD47B9">
        <w:rPr>
          <w:rFonts w:asciiTheme="minorHAnsi" w:eastAsia="Segoe MDL2 Assets" w:hAnsiTheme="minorHAnsi" w:cstheme="minorHAnsi"/>
          <w:color w:val="000009"/>
          <w:w w:val="46"/>
          <w:sz w:val="22"/>
          <w:szCs w:val="22"/>
        </w:rPr>
        <w:t xml:space="preserve">       </w:t>
      </w:r>
      <w:r w:rsidRPr="00DD47B9">
        <w:rPr>
          <w:rFonts w:asciiTheme="minorHAnsi" w:eastAsia="Segoe MDL2 Assets" w:hAnsiTheme="minorHAnsi" w:cstheme="minorHAnsi"/>
          <w:color w:val="000009"/>
          <w:spacing w:val="9"/>
          <w:w w:val="46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Assis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ed in re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v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ie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w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 xml:space="preserve">ing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he pl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a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ns</w:t>
      </w:r>
      <w:r w:rsidRPr="00DD47B9">
        <w:rPr>
          <w:rFonts w:asciiTheme="minorHAnsi" w:eastAsia="Arial" w:hAnsiTheme="minorHAnsi" w:cstheme="minorHAnsi"/>
          <w:color w:val="000009"/>
          <w:spacing w:val="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a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nd mo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n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oring va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r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 xml:space="preserve">iances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i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n</w:t>
      </w:r>
      <w:r w:rsidRPr="00DD47B9">
        <w:rPr>
          <w:rFonts w:asciiTheme="minorHAnsi" w:eastAsia="Arial" w:hAnsiTheme="minorHAnsi" w:cstheme="minorHAnsi"/>
          <w:color w:val="000009"/>
          <w:spacing w:val="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he o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r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gani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z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a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ion</w:t>
      </w:r>
    </w:p>
    <w:p w14:paraId="25BE7999" w14:textId="77777777" w:rsidR="005F2DC5" w:rsidRPr="00DD47B9" w:rsidRDefault="005F2DC5" w:rsidP="00DD47B9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74BBBD3" w14:textId="77777777" w:rsidR="005F2DC5" w:rsidRPr="00DD47B9" w:rsidRDefault="005F2DC5" w:rsidP="00DD47B9">
      <w:pPr>
        <w:rPr>
          <w:rFonts w:asciiTheme="minorHAnsi" w:hAnsiTheme="minorHAnsi" w:cstheme="minorHAnsi"/>
          <w:sz w:val="22"/>
          <w:szCs w:val="22"/>
        </w:rPr>
      </w:pPr>
    </w:p>
    <w:p w14:paraId="4F714DF1" w14:textId="77777777" w:rsidR="005F2DC5" w:rsidRPr="00DD47B9" w:rsidRDefault="00DD47B9" w:rsidP="00DD47B9">
      <w:pPr>
        <w:ind w:left="476"/>
        <w:rPr>
          <w:rFonts w:asciiTheme="minorHAnsi" w:eastAsia="Arial" w:hAnsiTheme="minorHAnsi" w:cstheme="minorHAnsi"/>
          <w:sz w:val="22"/>
          <w:szCs w:val="22"/>
        </w:rPr>
      </w:pPr>
      <w:r w:rsidRPr="00DD47B9">
        <w:rPr>
          <w:rFonts w:asciiTheme="minorHAnsi" w:eastAsia="Segoe MDL2 Assets" w:hAnsiTheme="minorHAnsi" w:cstheme="minorHAnsi"/>
          <w:color w:val="000009"/>
          <w:w w:val="46"/>
          <w:sz w:val="22"/>
          <w:szCs w:val="22"/>
        </w:rPr>
        <w:t xml:space="preserve">       </w:t>
      </w:r>
      <w:r w:rsidRPr="00DD47B9">
        <w:rPr>
          <w:rFonts w:asciiTheme="minorHAnsi" w:eastAsia="Segoe MDL2 Assets" w:hAnsiTheme="minorHAnsi" w:cstheme="minorHAnsi"/>
          <w:color w:val="000009"/>
          <w:spacing w:val="9"/>
          <w:w w:val="46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Per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f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ormed o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 xml:space="preserve">her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a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dmi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n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is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ra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ive</w:t>
      </w:r>
      <w:r w:rsidRPr="00DD47B9">
        <w:rPr>
          <w:rFonts w:asciiTheme="minorHAnsi" w:eastAsia="Arial" w:hAnsiTheme="minorHAnsi" w:cstheme="minorHAnsi"/>
          <w:color w:val="000009"/>
          <w:spacing w:val="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 xml:space="preserve">asks as 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re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q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uired</w:t>
      </w:r>
    </w:p>
    <w:p w14:paraId="48C7EA8C" w14:textId="77777777" w:rsidR="005F2DC5" w:rsidRPr="00DD47B9" w:rsidRDefault="005F2DC5" w:rsidP="00DD47B9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387DC817" w14:textId="77777777" w:rsidR="005F2DC5" w:rsidRPr="00DD47B9" w:rsidRDefault="00DD47B9" w:rsidP="00DD47B9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DD47B9">
        <w:rPr>
          <w:rFonts w:asciiTheme="minorHAnsi" w:eastAsia="Arial" w:hAnsiTheme="minorHAnsi" w:cstheme="minorHAnsi"/>
          <w:b/>
          <w:color w:val="000009"/>
          <w:sz w:val="22"/>
          <w:szCs w:val="22"/>
        </w:rPr>
        <w:t>Pr</w:t>
      </w:r>
      <w:r w:rsidRPr="00DD47B9">
        <w:rPr>
          <w:rFonts w:asciiTheme="minorHAnsi" w:eastAsia="Arial" w:hAnsiTheme="minorHAnsi" w:cstheme="minorHAnsi"/>
          <w:b/>
          <w:color w:val="000009"/>
          <w:spacing w:val="-1"/>
          <w:sz w:val="22"/>
          <w:szCs w:val="22"/>
        </w:rPr>
        <w:t>o</w:t>
      </w:r>
      <w:r w:rsidRPr="00DD47B9">
        <w:rPr>
          <w:rFonts w:asciiTheme="minorHAnsi" w:eastAsia="Arial" w:hAnsiTheme="minorHAnsi" w:cstheme="minorHAnsi"/>
          <w:b/>
          <w:color w:val="000009"/>
          <w:sz w:val="22"/>
          <w:szCs w:val="22"/>
        </w:rPr>
        <w:t>fess</w:t>
      </w:r>
      <w:r w:rsidRPr="00DD47B9">
        <w:rPr>
          <w:rFonts w:asciiTheme="minorHAnsi" w:eastAsia="Arial" w:hAnsiTheme="minorHAnsi" w:cstheme="minorHAnsi"/>
          <w:b/>
          <w:color w:val="000009"/>
          <w:spacing w:val="-1"/>
          <w:sz w:val="22"/>
          <w:szCs w:val="22"/>
        </w:rPr>
        <w:t>ion</w:t>
      </w:r>
      <w:r w:rsidRPr="00DD47B9">
        <w:rPr>
          <w:rFonts w:asciiTheme="minorHAnsi" w:eastAsia="Arial" w:hAnsiTheme="minorHAnsi" w:cstheme="minorHAnsi"/>
          <w:b/>
          <w:color w:val="000009"/>
          <w:sz w:val="22"/>
          <w:szCs w:val="22"/>
        </w:rPr>
        <w:t>al</w:t>
      </w:r>
      <w:r w:rsidRPr="00DD47B9">
        <w:rPr>
          <w:rFonts w:asciiTheme="minorHAnsi" w:eastAsia="Arial" w:hAnsiTheme="minorHAnsi" w:cstheme="minorHAnsi"/>
          <w:b/>
          <w:color w:val="000009"/>
          <w:spacing w:val="-10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b/>
          <w:color w:val="000009"/>
          <w:sz w:val="22"/>
          <w:szCs w:val="22"/>
        </w:rPr>
        <w:t>Ac</w:t>
      </w:r>
      <w:r w:rsidRPr="00DD47B9">
        <w:rPr>
          <w:rFonts w:asciiTheme="minorHAnsi" w:eastAsia="Arial" w:hAnsiTheme="minorHAnsi" w:cstheme="minorHAnsi"/>
          <w:b/>
          <w:color w:val="000009"/>
          <w:spacing w:val="-1"/>
          <w:sz w:val="22"/>
          <w:szCs w:val="22"/>
        </w:rPr>
        <w:t>hi</w:t>
      </w:r>
      <w:r w:rsidRPr="00DD47B9">
        <w:rPr>
          <w:rFonts w:asciiTheme="minorHAnsi" w:eastAsia="Arial" w:hAnsiTheme="minorHAnsi" w:cstheme="minorHAnsi"/>
          <w:b/>
          <w:color w:val="000009"/>
          <w:sz w:val="22"/>
          <w:szCs w:val="22"/>
        </w:rPr>
        <w:t>ev</w:t>
      </w:r>
      <w:r w:rsidRPr="00DD47B9">
        <w:rPr>
          <w:rFonts w:asciiTheme="minorHAnsi" w:eastAsia="Arial" w:hAnsiTheme="minorHAnsi" w:cstheme="minorHAnsi"/>
          <w:b/>
          <w:color w:val="000009"/>
          <w:spacing w:val="-1"/>
          <w:sz w:val="22"/>
          <w:szCs w:val="22"/>
        </w:rPr>
        <w:t>e</w:t>
      </w:r>
      <w:r w:rsidRPr="00DD47B9">
        <w:rPr>
          <w:rFonts w:asciiTheme="minorHAnsi" w:eastAsia="Arial" w:hAnsiTheme="minorHAnsi" w:cstheme="minorHAnsi"/>
          <w:b/>
          <w:color w:val="000009"/>
          <w:sz w:val="22"/>
          <w:szCs w:val="22"/>
        </w:rPr>
        <w:t>me</w:t>
      </w:r>
      <w:r w:rsidRPr="00DD47B9">
        <w:rPr>
          <w:rFonts w:asciiTheme="minorHAnsi" w:eastAsia="Arial" w:hAnsiTheme="minorHAnsi" w:cstheme="minorHAnsi"/>
          <w:b/>
          <w:color w:val="000009"/>
          <w:spacing w:val="-1"/>
          <w:sz w:val="22"/>
          <w:szCs w:val="22"/>
        </w:rPr>
        <w:t>n</w:t>
      </w:r>
      <w:r w:rsidRPr="00DD47B9">
        <w:rPr>
          <w:rFonts w:asciiTheme="minorHAnsi" w:eastAsia="Arial" w:hAnsiTheme="minorHAnsi" w:cstheme="minorHAnsi"/>
          <w:b/>
          <w:color w:val="000009"/>
          <w:sz w:val="22"/>
          <w:szCs w:val="22"/>
        </w:rPr>
        <w:t>ts:</w:t>
      </w:r>
    </w:p>
    <w:p w14:paraId="4C71DBEB" w14:textId="77777777" w:rsidR="005F2DC5" w:rsidRPr="00DD47B9" w:rsidRDefault="005F2DC5" w:rsidP="00DD47B9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470E9DBD" w14:textId="77777777" w:rsidR="005F2DC5" w:rsidRPr="00DD47B9" w:rsidRDefault="00DD47B9" w:rsidP="00DD47B9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DD47B9">
        <w:rPr>
          <w:rFonts w:asciiTheme="minorHAnsi" w:eastAsia="Segoe MDL2 Assets" w:hAnsiTheme="minorHAnsi" w:cstheme="minorHAnsi"/>
          <w:color w:val="000009"/>
          <w:sz w:val="22"/>
          <w:szCs w:val="22"/>
        </w:rPr>
        <w:t xml:space="preserve"> </w:t>
      </w:r>
      <w:r w:rsidRPr="00DD47B9">
        <w:rPr>
          <w:rFonts w:asciiTheme="minorHAnsi" w:eastAsia="Segoe MDL2 Assets" w:hAnsiTheme="minorHAnsi" w:cstheme="minorHAnsi"/>
          <w:color w:val="000009"/>
          <w:spacing w:val="3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Suc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c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ess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f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ully m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a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in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ai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n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ed</w:t>
      </w:r>
      <w:r w:rsidRPr="00DD47B9">
        <w:rPr>
          <w:rFonts w:asciiTheme="minorHAnsi" w:eastAsia="Arial" w:hAnsiTheme="minorHAnsi" w:cstheme="minorHAnsi"/>
          <w:color w:val="000009"/>
          <w:spacing w:val="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h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e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a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l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hy</w:t>
      </w:r>
      <w:r w:rsidRPr="00DD47B9">
        <w:rPr>
          <w:rFonts w:asciiTheme="minorHAnsi" w:eastAsia="Arial" w:hAnsiTheme="minorHAnsi" w:cstheme="minorHAnsi"/>
          <w:color w:val="000009"/>
          <w:spacing w:val="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w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ork</w:t>
      </w:r>
      <w:r w:rsidRPr="00DD47B9">
        <w:rPr>
          <w:rFonts w:asciiTheme="minorHAnsi" w:eastAsia="Arial" w:hAnsiTheme="minorHAnsi" w:cstheme="minorHAnsi"/>
          <w:color w:val="000009"/>
          <w:spacing w:val="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e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nvir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o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nment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 xml:space="preserve">in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he org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a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niza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o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n</w:t>
      </w:r>
    </w:p>
    <w:p w14:paraId="16C62D8F" w14:textId="77777777" w:rsidR="005F2DC5" w:rsidRPr="00DD47B9" w:rsidRDefault="00DD47B9" w:rsidP="00DD47B9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DD47B9">
        <w:rPr>
          <w:rFonts w:asciiTheme="minorHAnsi" w:eastAsia="Segoe MDL2 Assets" w:hAnsiTheme="minorHAnsi" w:cstheme="minorHAnsi"/>
          <w:color w:val="000009"/>
          <w:sz w:val="22"/>
          <w:szCs w:val="22"/>
        </w:rPr>
        <w:t xml:space="preserve"> </w:t>
      </w:r>
      <w:r w:rsidRPr="00DD47B9">
        <w:rPr>
          <w:rFonts w:asciiTheme="minorHAnsi" w:eastAsia="Segoe MDL2 Assets" w:hAnsiTheme="minorHAnsi" w:cstheme="minorHAnsi"/>
          <w:color w:val="000009"/>
          <w:spacing w:val="3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I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mpro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v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ed bus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i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ness pros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p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ect a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n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d</w:t>
      </w:r>
      <w:r w:rsidRPr="00DD47B9">
        <w:rPr>
          <w:rFonts w:asciiTheme="minorHAnsi" w:eastAsia="Arial" w:hAnsiTheme="minorHAnsi" w:cstheme="minorHAnsi"/>
          <w:color w:val="000009"/>
          <w:spacing w:val="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 xml:space="preserve">he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q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ua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l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y</w:t>
      </w:r>
      <w:r w:rsidRPr="00DD47B9">
        <w:rPr>
          <w:rFonts w:asciiTheme="minorHAnsi" w:eastAsia="Arial" w:hAnsiTheme="minorHAnsi" w:cstheme="minorHAnsi"/>
          <w:color w:val="000009"/>
          <w:spacing w:val="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of</w:t>
      </w:r>
      <w:r w:rsidRPr="00DD47B9">
        <w:rPr>
          <w:rFonts w:asciiTheme="minorHAnsi" w:eastAsia="Arial" w:hAnsiTheme="minorHAnsi" w:cstheme="minorHAnsi"/>
          <w:color w:val="000009"/>
          <w:spacing w:val="8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c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leric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a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l</w:t>
      </w:r>
      <w:r w:rsidRPr="00DD47B9">
        <w:rPr>
          <w:rFonts w:asciiTheme="minorHAnsi" w:eastAsia="Arial" w:hAnsiTheme="minorHAnsi" w:cstheme="minorHAnsi"/>
          <w:color w:val="000009"/>
          <w:spacing w:val="3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w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ork</w:t>
      </w:r>
    </w:p>
    <w:p w14:paraId="4BCE8EE1" w14:textId="77777777" w:rsidR="005F2DC5" w:rsidRPr="00DD47B9" w:rsidRDefault="005F2DC5" w:rsidP="00DD47B9">
      <w:pPr>
        <w:rPr>
          <w:rFonts w:asciiTheme="minorHAnsi" w:hAnsiTheme="minorHAnsi" w:cstheme="minorHAnsi"/>
          <w:sz w:val="22"/>
          <w:szCs w:val="22"/>
        </w:rPr>
      </w:pPr>
    </w:p>
    <w:p w14:paraId="4E4C35F7" w14:textId="77777777" w:rsidR="005F2DC5" w:rsidRPr="00DD47B9" w:rsidRDefault="00DD47B9" w:rsidP="00DD47B9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DD47B9">
        <w:rPr>
          <w:rFonts w:asciiTheme="minorHAnsi" w:eastAsia="Arial" w:hAnsiTheme="minorHAnsi" w:cstheme="minorHAnsi"/>
          <w:b/>
          <w:color w:val="000009"/>
          <w:sz w:val="22"/>
          <w:szCs w:val="22"/>
        </w:rPr>
        <w:t>E</w:t>
      </w:r>
      <w:r w:rsidRPr="00DD47B9">
        <w:rPr>
          <w:rFonts w:asciiTheme="minorHAnsi" w:eastAsia="Arial" w:hAnsiTheme="minorHAnsi" w:cstheme="minorHAnsi"/>
          <w:b/>
          <w:color w:val="000009"/>
          <w:spacing w:val="-1"/>
          <w:sz w:val="22"/>
          <w:szCs w:val="22"/>
        </w:rPr>
        <w:t>du</w:t>
      </w:r>
      <w:r w:rsidRPr="00DD47B9">
        <w:rPr>
          <w:rFonts w:asciiTheme="minorHAnsi" w:eastAsia="Arial" w:hAnsiTheme="minorHAnsi" w:cstheme="minorHAnsi"/>
          <w:b/>
          <w:color w:val="000009"/>
          <w:sz w:val="22"/>
          <w:szCs w:val="22"/>
        </w:rPr>
        <w:t>cat</w:t>
      </w:r>
      <w:r w:rsidRPr="00DD47B9">
        <w:rPr>
          <w:rFonts w:asciiTheme="minorHAnsi" w:eastAsia="Arial" w:hAnsiTheme="minorHAnsi" w:cstheme="minorHAnsi"/>
          <w:b/>
          <w:color w:val="000009"/>
          <w:spacing w:val="1"/>
          <w:sz w:val="22"/>
          <w:szCs w:val="22"/>
        </w:rPr>
        <w:t>i</w:t>
      </w:r>
      <w:r w:rsidRPr="00DD47B9">
        <w:rPr>
          <w:rFonts w:asciiTheme="minorHAnsi" w:eastAsia="Arial" w:hAnsiTheme="minorHAnsi" w:cstheme="minorHAnsi"/>
          <w:b/>
          <w:color w:val="000009"/>
          <w:spacing w:val="-1"/>
          <w:sz w:val="22"/>
          <w:szCs w:val="22"/>
        </w:rPr>
        <w:t>on</w:t>
      </w:r>
      <w:r w:rsidRPr="00DD47B9">
        <w:rPr>
          <w:rFonts w:asciiTheme="minorHAnsi" w:eastAsia="Arial" w:hAnsiTheme="minorHAnsi" w:cstheme="minorHAnsi"/>
          <w:b/>
          <w:color w:val="000009"/>
          <w:sz w:val="22"/>
          <w:szCs w:val="22"/>
        </w:rPr>
        <w:t>al S</w:t>
      </w:r>
      <w:r w:rsidRPr="00DD47B9">
        <w:rPr>
          <w:rFonts w:asciiTheme="minorHAnsi" w:eastAsia="Arial" w:hAnsiTheme="minorHAnsi" w:cstheme="minorHAnsi"/>
          <w:b/>
          <w:color w:val="000009"/>
          <w:spacing w:val="-1"/>
          <w:sz w:val="22"/>
          <w:szCs w:val="22"/>
        </w:rPr>
        <w:t>u</w:t>
      </w:r>
      <w:r w:rsidRPr="00DD47B9">
        <w:rPr>
          <w:rFonts w:asciiTheme="minorHAnsi" w:eastAsia="Arial" w:hAnsiTheme="minorHAnsi" w:cstheme="minorHAnsi"/>
          <w:b/>
          <w:color w:val="000009"/>
          <w:sz w:val="22"/>
          <w:szCs w:val="22"/>
        </w:rPr>
        <w:t>m</w:t>
      </w:r>
      <w:r w:rsidRPr="00DD47B9">
        <w:rPr>
          <w:rFonts w:asciiTheme="minorHAnsi" w:eastAsia="Arial" w:hAnsiTheme="minorHAnsi" w:cstheme="minorHAnsi"/>
          <w:b/>
          <w:color w:val="000009"/>
          <w:spacing w:val="-1"/>
          <w:sz w:val="22"/>
          <w:szCs w:val="22"/>
        </w:rPr>
        <w:t>m</w:t>
      </w:r>
      <w:r w:rsidRPr="00DD47B9">
        <w:rPr>
          <w:rFonts w:asciiTheme="minorHAnsi" w:eastAsia="Arial" w:hAnsiTheme="minorHAnsi" w:cstheme="minorHAnsi"/>
          <w:b/>
          <w:color w:val="000009"/>
          <w:sz w:val="22"/>
          <w:szCs w:val="22"/>
        </w:rPr>
        <w:t>ary:</w:t>
      </w:r>
    </w:p>
    <w:p w14:paraId="5CBF119B" w14:textId="77777777" w:rsidR="005F2DC5" w:rsidRPr="00DD47B9" w:rsidRDefault="005F2DC5" w:rsidP="00DD47B9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9134F16" w14:textId="77777777" w:rsidR="005F2DC5" w:rsidRPr="00DD47B9" w:rsidRDefault="00DD47B9" w:rsidP="00DD47B9">
      <w:pPr>
        <w:ind w:left="476"/>
        <w:rPr>
          <w:rFonts w:asciiTheme="minorHAnsi" w:eastAsia="Arial" w:hAnsiTheme="minorHAnsi" w:cstheme="minorHAnsi"/>
          <w:sz w:val="22"/>
          <w:szCs w:val="22"/>
        </w:rPr>
      </w:pPr>
      <w:r w:rsidRPr="00DD47B9">
        <w:rPr>
          <w:rFonts w:asciiTheme="minorHAnsi" w:eastAsia="Segoe MDL2 Assets" w:hAnsiTheme="minorHAnsi" w:cstheme="minorHAnsi"/>
          <w:color w:val="000009"/>
          <w:w w:val="46"/>
          <w:sz w:val="22"/>
          <w:szCs w:val="22"/>
        </w:rPr>
        <w:t xml:space="preserve">       </w:t>
      </w:r>
      <w:r w:rsidRPr="00DD47B9">
        <w:rPr>
          <w:rFonts w:asciiTheme="minorHAnsi" w:eastAsia="Segoe MDL2 Assets" w:hAnsiTheme="minorHAnsi" w:cstheme="minorHAnsi"/>
          <w:color w:val="000009"/>
          <w:spacing w:val="9"/>
          <w:w w:val="46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Bach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e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lor's</w:t>
      </w:r>
      <w:r w:rsidRPr="00DD47B9">
        <w:rPr>
          <w:rFonts w:asciiTheme="minorHAnsi" w:eastAsia="Arial" w:hAnsiTheme="minorHAnsi" w:cstheme="minorHAnsi"/>
          <w:color w:val="000009"/>
          <w:spacing w:val="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deg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r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ee in Bus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i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ness</w:t>
      </w:r>
      <w:r w:rsidRPr="00DD47B9">
        <w:rPr>
          <w:rFonts w:asciiTheme="minorHAnsi" w:eastAsia="Arial" w:hAnsiTheme="minorHAnsi" w:cstheme="minorHAnsi"/>
          <w:color w:val="000009"/>
          <w:spacing w:val="-9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Ad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m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inis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ra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o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n,</w:t>
      </w:r>
      <w:r w:rsidRPr="00DD47B9">
        <w:rPr>
          <w:rFonts w:asciiTheme="minorHAnsi" w:eastAsia="Arial" w:hAnsiTheme="minorHAnsi" w:cstheme="minorHAnsi"/>
          <w:color w:val="000009"/>
          <w:spacing w:val="-13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ABC Commer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c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e</w:t>
      </w:r>
      <w:r w:rsidRPr="00DD47B9">
        <w:rPr>
          <w:rFonts w:asciiTheme="minorHAnsi" w:eastAsia="Arial" w:hAnsiTheme="minorHAnsi" w:cstheme="minorHAnsi"/>
          <w:color w:val="000009"/>
          <w:spacing w:val="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C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o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l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lege,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 xml:space="preserve"> G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eorg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i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na 19XX</w:t>
      </w:r>
    </w:p>
    <w:p w14:paraId="64CDC86C" w14:textId="77777777" w:rsidR="005F2DC5" w:rsidRPr="00DD47B9" w:rsidRDefault="005F2DC5" w:rsidP="00DD47B9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58EB160" w14:textId="77777777" w:rsidR="005F2DC5" w:rsidRPr="00DD47B9" w:rsidRDefault="005F2DC5" w:rsidP="00DD47B9">
      <w:pPr>
        <w:rPr>
          <w:rFonts w:asciiTheme="minorHAnsi" w:hAnsiTheme="minorHAnsi" w:cstheme="minorHAnsi"/>
          <w:sz w:val="22"/>
          <w:szCs w:val="22"/>
        </w:rPr>
      </w:pPr>
    </w:p>
    <w:p w14:paraId="0E37770F" w14:textId="77777777" w:rsidR="005F2DC5" w:rsidRPr="00DD47B9" w:rsidRDefault="00DD47B9" w:rsidP="00DD47B9">
      <w:pPr>
        <w:tabs>
          <w:tab w:val="left" w:pos="820"/>
        </w:tabs>
        <w:ind w:left="836" w:right="78" w:hanging="360"/>
        <w:rPr>
          <w:rFonts w:asciiTheme="minorHAnsi" w:eastAsia="Arial" w:hAnsiTheme="minorHAnsi" w:cstheme="minorHAnsi"/>
          <w:sz w:val="22"/>
          <w:szCs w:val="22"/>
        </w:rPr>
      </w:pPr>
      <w:r w:rsidRPr="00DD47B9">
        <w:rPr>
          <w:rFonts w:asciiTheme="minorHAnsi" w:eastAsia="Segoe MDL2 Assets" w:hAnsiTheme="minorHAnsi" w:cstheme="minorHAnsi"/>
          <w:color w:val="000009"/>
          <w:w w:val="46"/>
          <w:sz w:val="22"/>
          <w:szCs w:val="22"/>
        </w:rPr>
        <w:t></w:t>
      </w:r>
      <w:r w:rsidRPr="00DD47B9">
        <w:rPr>
          <w:rFonts w:asciiTheme="minorHAnsi" w:eastAsia="Segoe MDL2 Assets" w:hAnsiTheme="minorHAnsi" w:cstheme="minorHAnsi"/>
          <w:color w:val="000009"/>
          <w:sz w:val="22"/>
          <w:szCs w:val="22"/>
        </w:rPr>
        <w:tab/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Mas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er's deg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r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ee in Bus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i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ness</w:t>
      </w:r>
      <w:r w:rsidRPr="00DD47B9">
        <w:rPr>
          <w:rFonts w:asciiTheme="minorHAnsi" w:eastAsia="Arial" w:hAnsiTheme="minorHAnsi" w:cstheme="minorHAnsi"/>
          <w:color w:val="000009"/>
          <w:spacing w:val="-9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Ad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m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inis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ra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o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n</w:t>
      </w:r>
      <w:r w:rsidRPr="00DD47B9">
        <w:rPr>
          <w:rFonts w:asciiTheme="minorHAnsi" w:eastAsia="Arial" w:hAnsiTheme="minorHAnsi" w:cstheme="minorHAnsi"/>
          <w:color w:val="000009"/>
          <w:spacing w:val="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,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 xml:space="preserve"> G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eorg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i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na uni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v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ersi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pacing w:val="-18"/>
          <w:sz w:val="22"/>
          <w:szCs w:val="22"/>
        </w:rPr>
        <w:t>y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, Bus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i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ness</w:t>
      </w:r>
      <w:r w:rsidRPr="00DD47B9">
        <w:rPr>
          <w:rFonts w:asciiTheme="minorHAnsi" w:eastAsia="Arial" w:hAnsiTheme="minorHAnsi" w:cstheme="minorHAnsi"/>
          <w:color w:val="000009"/>
          <w:spacing w:val="-12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A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dminis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ra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ti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on de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p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ar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 xml:space="preserve">ment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1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9XX</w:t>
      </w:r>
    </w:p>
    <w:p w14:paraId="00DF435C" w14:textId="77777777" w:rsidR="005F2DC5" w:rsidRPr="00DD47B9" w:rsidRDefault="005F2DC5" w:rsidP="00DD47B9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027C9C9" w14:textId="77777777" w:rsidR="005F2DC5" w:rsidRPr="00DD47B9" w:rsidRDefault="00DD47B9" w:rsidP="00DD47B9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DD47B9">
        <w:rPr>
          <w:rFonts w:asciiTheme="minorHAnsi" w:eastAsia="Arial" w:hAnsiTheme="minorHAnsi" w:cstheme="minorHAnsi"/>
          <w:b/>
          <w:color w:val="000009"/>
          <w:sz w:val="22"/>
          <w:szCs w:val="22"/>
        </w:rPr>
        <w:t>Pe</w:t>
      </w:r>
      <w:r w:rsidRPr="00DD47B9">
        <w:rPr>
          <w:rFonts w:asciiTheme="minorHAnsi" w:eastAsia="Arial" w:hAnsiTheme="minorHAnsi" w:cstheme="minorHAnsi"/>
          <w:b/>
          <w:color w:val="000009"/>
          <w:spacing w:val="-1"/>
          <w:sz w:val="22"/>
          <w:szCs w:val="22"/>
        </w:rPr>
        <w:t>r</w:t>
      </w:r>
      <w:r w:rsidRPr="00DD47B9">
        <w:rPr>
          <w:rFonts w:asciiTheme="minorHAnsi" w:eastAsia="Arial" w:hAnsiTheme="minorHAnsi" w:cstheme="minorHAnsi"/>
          <w:b/>
          <w:color w:val="000009"/>
          <w:sz w:val="22"/>
          <w:szCs w:val="22"/>
        </w:rPr>
        <w:t>s</w:t>
      </w:r>
      <w:r w:rsidRPr="00DD47B9">
        <w:rPr>
          <w:rFonts w:asciiTheme="minorHAnsi" w:eastAsia="Arial" w:hAnsiTheme="minorHAnsi" w:cstheme="minorHAnsi"/>
          <w:b/>
          <w:color w:val="000009"/>
          <w:spacing w:val="1"/>
          <w:sz w:val="22"/>
          <w:szCs w:val="22"/>
        </w:rPr>
        <w:t>o</w:t>
      </w:r>
      <w:r w:rsidRPr="00DD47B9">
        <w:rPr>
          <w:rFonts w:asciiTheme="minorHAnsi" w:eastAsia="Arial" w:hAnsiTheme="minorHAnsi" w:cstheme="minorHAnsi"/>
          <w:b/>
          <w:color w:val="000009"/>
          <w:spacing w:val="-1"/>
          <w:sz w:val="22"/>
          <w:szCs w:val="22"/>
        </w:rPr>
        <w:t>n</w:t>
      </w:r>
      <w:r w:rsidRPr="00DD47B9">
        <w:rPr>
          <w:rFonts w:asciiTheme="minorHAnsi" w:eastAsia="Arial" w:hAnsiTheme="minorHAnsi" w:cstheme="minorHAnsi"/>
          <w:b/>
          <w:color w:val="000009"/>
          <w:sz w:val="22"/>
          <w:szCs w:val="22"/>
        </w:rPr>
        <w:t xml:space="preserve">al </w:t>
      </w:r>
      <w:r w:rsidRPr="00DD47B9">
        <w:rPr>
          <w:rFonts w:asciiTheme="minorHAnsi" w:eastAsia="Arial" w:hAnsiTheme="minorHAnsi" w:cstheme="minorHAnsi"/>
          <w:b/>
          <w:color w:val="000009"/>
          <w:spacing w:val="-1"/>
          <w:sz w:val="22"/>
          <w:szCs w:val="22"/>
        </w:rPr>
        <w:t>D</w:t>
      </w:r>
      <w:r w:rsidRPr="00DD47B9">
        <w:rPr>
          <w:rFonts w:asciiTheme="minorHAnsi" w:eastAsia="Arial" w:hAnsiTheme="minorHAnsi" w:cstheme="minorHAnsi"/>
          <w:b/>
          <w:color w:val="000009"/>
          <w:sz w:val="22"/>
          <w:szCs w:val="22"/>
        </w:rPr>
        <w:t>eta</w:t>
      </w:r>
      <w:r w:rsidRPr="00DD47B9">
        <w:rPr>
          <w:rFonts w:asciiTheme="minorHAnsi" w:eastAsia="Arial" w:hAnsiTheme="minorHAnsi" w:cstheme="minorHAnsi"/>
          <w:b/>
          <w:color w:val="000009"/>
          <w:spacing w:val="-1"/>
          <w:sz w:val="22"/>
          <w:szCs w:val="22"/>
        </w:rPr>
        <w:t>il</w:t>
      </w:r>
      <w:r w:rsidRPr="00DD47B9">
        <w:rPr>
          <w:rFonts w:asciiTheme="minorHAnsi" w:eastAsia="Arial" w:hAnsiTheme="minorHAnsi" w:cstheme="minorHAnsi"/>
          <w:b/>
          <w:color w:val="000009"/>
          <w:sz w:val="22"/>
          <w:szCs w:val="22"/>
        </w:rPr>
        <w:t>s:</w:t>
      </w:r>
    </w:p>
    <w:p w14:paraId="6174E1AF" w14:textId="77777777" w:rsidR="005F2DC5" w:rsidRPr="00DD47B9" w:rsidRDefault="005F2DC5" w:rsidP="00DD47B9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C02EEB8" w14:textId="77777777" w:rsidR="005F2DC5" w:rsidRPr="00DD47B9" w:rsidRDefault="00DD47B9" w:rsidP="00DD47B9">
      <w:pPr>
        <w:ind w:left="476"/>
        <w:rPr>
          <w:rFonts w:asciiTheme="minorHAnsi" w:eastAsia="Arial" w:hAnsiTheme="minorHAnsi" w:cstheme="minorHAnsi"/>
          <w:sz w:val="22"/>
          <w:szCs w:val="22"/>
        </w:rPr>
      </w:pPr>
      <w:r w:rsidRPr="00DD47B9">
        <w:rPr>
          <w:rFonts w:asciiTheme="minorHAnsi" w:eastAsia="Segoe MDL2 Assets" w:hAnsiTheme="minorHAnsi" w:cstheme="minorHAnsi"/>
          <w:color w:val="000009"/>
          <w:w w:val="46"/>
          <w:sz w:val="22"/>
          <w:szCs w:val="22"/>
        </w:rPr>
        <w:t xml:space="preserve">       </w:t>
      </w:r>
      <w:r w:rsidRPr="00DD47B9">
        <w:rPr>
          <w:rFonts w:asciiTheme="minorHAnsi" w:eastAsia="Segoe MDL2 Assets" w:hAnsiTheme="minorHAnsi" w:cstheme="minorHAnsi"/>
          <w:color w:val="000009"/>
          <w:spacing w:val="9"/>
          <w:w w:val="46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Na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m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e:</w:t>
      </w:r>
      <w:r w:rsidRPr="00DD47B9">
        <w:rPr>
          <w:rFonts w:asciiTheme="minorHAnsi" w:eastAsia="Arial" w:hAnsiTheme="minorHAnsi" w:cstheme="minorHAnsi"/>
          <w:color w:val="000009"/>
          <w:spacing w:val="-4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ho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m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as</w:t>
      </w:r>
      <w:r w:rsidRPr="00DD47B9">
        <w:rPr>
          <w:rFonts w:asciiTheme="minorHAnsi" w:eastAsia="Arial" w:hAnsiTheme="minorHAnsi" w:cstheme="minorHAnsi"/>
          <w:color w:val="000009"/>
          <w:spacing w:val="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S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m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h</w:t>
      </w:r>
    </w:p>
    <w:p w14:paraId="778CFFD4" w14:textId="77777777" w:rsidR="005F2DC5" w:rsidRPr="00DD47B9" w:rsidRDefault="005F2DC5" w:rsidP="00DD47B9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73F52EF" w14:textId="77777777" w:rsidR="005F2DC5" w:rsidRPr="00DD47B9" w:rsidRDefault="005F2DC5" w:rsidP="00DD47B9">
      <w:pPr>
        <w:rPr>
          <w:rFonts w:asciiTheme="minorHAnsi" w:hAnsiTheme="minorHAnsi" w:cstheme="minorHAnsi"/>
          <w:sz w:val="22"/>
          <w:szCs w:val="22"/>
        </w:rPr>
      </w:pPr>
    </w:p>
    <w:p w14:paraId="535DA2D1" w14:textId="77777777" w:rsidR="005F2DC5" w:rsidRPr="00DD47B9" w:rsidRDefault="00DD47B9" w:rsidP="00DD47B9">
      <w:pPr>
        <w:ind w:left="476"/>
        <w:rPr>
          <w:rFonts w:asciiTheme="minorHAnsi" w:eastAsia="Arial" w:hAnsiTheme="minorHAnsi" w:cstheme="minorHAnsi"/>
          <w:sz w:val="22"/>
          <w:szCs w:val="22"/>
        </w:rPr>
      </w:pPr>
      <w:r w:rsidRPr="00DD47B9">
        <w:rPr>
          <w:rFonts w:asciiTheme="minorHAnsi" w:eastAsia="Segoe MDL2 Assets" w:hAnsiTheme="minorHAnsi" w:cstheme="minorHAnsi"/>
          <w:color w:val="000009"/>
          <w:w w:val="46"/>
          <w:sz w:val="22"/>
          <w:szCs w:val="22"/>
        </w:rPr>
        <w:t xml:space="preserve">       </w:t>
      </w:r>
      <w:r w:rsidRPr="00DD47B9">
        <w:rPr>
          <w:rFonts w:asciiTheme="minorHAnsi" w:eastAsia="Segoe MDL2 Assets" w:hAnsiTheme="minorHAnsi" w:cstheme="minorHAnsi"/>
          <w:color w:val="000009"/>
          <w:spacing w:val="9"/>
          <w:w w:val="46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Da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 xml:space="preserve">e of 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B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ir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h: XX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/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XX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/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19XX</w:t>
      </w:r>
    </w:p>
    <w:p w14:paraId="4A3C1FD7" w14:textId="77777777" w:rsidR="005F2DC5" w:rsidRPr="00DD47B9" w:rsidRDefault="005F2DC5" w:rsidP="00DD47B9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F9E54DE" w14:textId="77777777" w:rsidR="005F2DC5" w:rsidRPr="00DD47B9" w:rsidRDefault="005F2DC5" w:rsidP="00DD47B9">
      <w:pPr>
        <w:rPr>
          <w:rFonts w:asciiTheme="minorHAnsi" w:hAnsiTheme="minorHAnsi" w:cstheme="minorHAnsi"/>
          <w:sz w:val="22"/>
          <w:szCs w:val="22"/>
        </w:rPr>
      </w:pPr>
    </w:p>
    <w:p w14:paraId="782AB9B6" w14:textId="77777777" w:rsidR="005F2DC5" w:rsidRPr="00DD47B9" w:rsidRDefault="00DD47B9" w:rsidP="00DD47B9">
      <w:pPr>
        <w:ind w:left="476"/>
        <w:rPr>
          <w:rFonts w:asciiTheme="minorHAnsi" w:eastAsia="Arial" w:hAnsiTheme="minorHAnsi" w:cstheme="minorHAnsi"/>
          <w:sz w:val="22"/>
          <w:szCs w:val="22"/>
        </w:rPr>
      </w:pPr>
      <w:r w:rsidRPr="00DD47B9">
        <w:rPr>
          <w:rFonts w:asciiTheme="minorHAnsi" w:eastAsia="Segoe MDL2 Assets" w:hAnsiTheme="minorHAnsi" w:cstheme="minorHAnsi"/>
          <w:color w:val="000009"/>
          <w:w w:val="46"/>
          <w:sz w:val="22"/>
          <w:szCs w:val="22"/>
        </w:rPr>
        <w:t xml:space="preserve">       </w:t>
      </w:r>
      <w:r w:rsidRPr="00DD47B9">
        <w:rPr>
          <w:rFonts w:asciiTheme="minorHAnsi" w:eastAsia="Segoe MDL2 Assets" w:hAnsiTheme="minorHAnsi" w:cstheme="minorHAnsi"/>
          <w:color w:val="000009"/>
          <w:spacing w:val="9"/>
          <w:w w:val="46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Emp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l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oyment</w:t>
      </w:r>
      <w:r w:rsidRPr="00DD47B9">
        <w:rPr>
          <w:rFonts w:asciiTheme="minorHAnsi" w:eastAsia="Arial" w:hAnsiTheme="minorHAnsi" w:cstheme="minorHAnsi"/>
          <w:color w:val="000009"/>
          <w:spacing w:val="2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S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a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us: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 xml:space="preserve"> F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 xml:space="preserve">ull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ime</w:t>
      </w:r>
    </w:p>
    <w:p w14:paraId="1A237F12" w14:textId="77777777" w:rsidR="005F2DC5" w:rsidRPr="00DD47B9" w:rsidRDefault="005F2DC5" w:rsidP="00DD47B9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ECE8411" w14:textId="77777777" w:rsidR="005F2DC5" w:rsidRPr="00DD47B9" w:rsidRDefault="005F2DC5" w:rsidP="00DD47B9">
      <w:pPr>
        <w:rPr>
          <w:rFonts w:asciiTheme="minorHAnsi" w:hAnsiTheme="minorHAnsi" w:cstheme="minorHAnsi"/>
          <w:sz w:val="22"/>
          <w:szCs w:val="22"/>
        </w:rPr>
      </w:pPr>
    </w:p>
    <w:p w14:paraId="33AD78A9" w14:textId="77777777" w:rsidR="005F2DC5" w:rsidRPr="00DD47B9" w:rsidRDefault="00DD47B9" w:rsidP="00DD47B9">
      <w:pPr>
        <w:ind w:left="476"/>
        <w:rPr>
          <w:rFonts w:asciiTheme="minorHAnsi" w:eastAsia="Arial" w:hAnsiTheme="minorHAnsi" w:cstheme="minorHAnsi"/>
          <w:sz w:val="22"/>
          <w:szCs w:val="22"/>
        </w:rPr>
      </w:pPr>
      <w:r w:rsidRPr="00DD47B9">
        <w:rPr>
          <w:rFonts w:asciiTheme="minorHAnsi" w:eastAsia="Segoe MDL2 Assets" w:hAnsiTheme="minorHAnsi" w:cstheme="minorHAnsi"/>
          <w:color w:val="000009"/>
          <w:w w:val="46"/>
          <w:sz w:val="22"/>
          <w:szCs w:val="22"/>
        </w:rPr>
        <w:t xml:space="preserve">       </w:t>
      </w:r>
      <w:r w:rsidRPr="00DD47B9">
        <w:rPr>
          <w:rFonts w:asciiTheme="minorHAnsi" w:eastAsia="Segoe MDL2 Assets" w:hAnsiTheme="minorHAnsi" w:cstheme="minorHAnsi"/>
          <w:color w:val="000009"/>
          <w:spacing w:val="9"/>
          <w:w w:val="46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R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e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la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ion</w:t>
      </w:r>
      <w:r w:rsidRPr="00DD47B9">
        <w:rPr>
          <w:rFonts w:asciiTheme="minorHAnsi" w:eastAsia="Arial" w:hAnsiTheme="minorHAnsi" w:cstheme="minorHAnsi"/>
          <w:color w:val="000009"/>
          <w:spacing w:val="-2"/>
          <w:sz w:val="22"/>
          <w:szCs w:val="22"/>
        </w:rPr>
        <w:t>s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hip s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a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t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us: S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i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ngle</w:t>
      </w:r>
    </w:p>
    <w:p w14:paraId="20FAC83C" w14:textId="77777777" w:rsidR="005F2DC5" w:rsidRPr="00DD47B9" w:rsidRDefault="005F2DC5" w:rsidP="00DD47B9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4FE05B4C" w14:textId="77777777" w:rsidR="005F2DC5" w:rsidRPr="00DD47B9" w:rsidRDefault="00DD47B9" w:rsidP="00DD47B9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DD47B9">
        <w:rPr>
          <w:rFonts w:asciiTheme="minorHAnsi" w:eastAsia="Arial" w:hAnsiTheme="minorHAnsi" w:cstheme="minorHAnsi"/>
          <w:b/>
          <w:color w:val="000009"/>
          <w:sz w:val="22"/>
          <w:szCs w:val="22"/>
        </w:rPr>
        <w:t>Re</w:t>
      </w:r>
      <w:r w:rsidRPr="00DD47B9">
        <w:rPr>
          <w:rFonts w:asciiTheme="minorHAnsi" w:eastAsia="Arial" w:hAnsiTheme="minorHAnsi" w:cstheme="minorHAnsi"/>
          <w:b/>
          <w:color w:val="000009"/>
          <w:spacing w:val="-2"/>
          <w:sz w:val="22"/>
          <w:szCs w:val="22"/>
        </w:rPr>
        <w:t>f</w:t>
      </w:r>
      <w:r w:rsidRPr="00DD47B9">
        <w:rPr>
          <w:rFonts w:asciiTheme="minorHAnsi" w:eastAsia="Arial" w:hAnsiTheme="minorHAnsi" w:cstheme="minorHAnsi"/>
          <w:b/>
          <w:color w:val="000009"/>
          <w:sz w:val="22"/>
          <w:szCs w:val="22"/>
        </w:rPr>
        <w:t>ere</w:t>
      </w:r>
      <w:r w:rsidRPr="00DD47B9">
        <w:rPr>
          <w:rFonts w:asciiTheme="minorHAnsi" w:eastAsia="Arial" w:hAnsiTheme="minorHAnsi" w:cstheme="minorHAnsi"/>
          <w:b/>
          <w:color w:val="000009"/>
          <w:spacing w:val="-1"/>
          <w:sz w:val="22"/>
          <w:szCs w:val="22"/>
        </w:rPr>
        <w:t>n</w:t>
      </w:r>
      <w:r w:rsidRPr="00DD47B9">
        <w:rPr>
          <w:rFonts w:asciiTheme="minorHAnsi" w:eastAsia="Arial" w:hAnsiTheme="minorHAnsi" w:cstheme="minorHAnsi"/>
          <w:b/>
          <w:color w:val="000009"/>
          <w:sz w:val="22"/>
          <w:szCs w:val="22"/>
        </w:rPr>
        <w:t>ce:</w:t>
      </w:r>
    </w:p>
    <w:p w14:paraId="6D1B409B" w14:textId="77777777" w:rsidR="005F2DC5" w:rsidRPr="00DD47B9" w:rsidRDefault="00DD47B9" w:rsidP="00DD47B9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 xml:space="preserve">Will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b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e</w:t>
      </w:r>
      <w:r w:rsidRPr="00DD47B9">
        <w:rPr>
          <w:rFonts w:asciiTheme="minorHAnsi" w:eastAsia="Arial" w:hAnsiTheme="minorHAnsi" w:cstheme="minorHAnsi"/>
          <w:color w:val="000009"/>
          <w:spacing w:val="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f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ur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n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ish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e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d</w:t>
      </w:r>
      <w:r w:rsidRPr="00DD47B9">
        <w:rPr>
          <w:rFonts w:asciiTheme="minorHAnsi" w:eastAsia="Arial" w:hAnsiTheme="minorHAnsi" w:cstheme="minorHAnsi"/>
          <w:color w:val="000009"/>
          <w:spacing w:val="1"/>
          <w:sz w:val="22"/>
          <w:szCs w:val="22"/>
        </w:rPr>
        <w:t xml:space="preserve"> 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u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pon re</w:t>
      </w:r>
      <w:r w:rsidRPr="00DD47B9">
        <w:rPr>
          <w:rFonts w:asciiTheme="minorHAnsi" w:eastAsia="Arial" w:hAnsiTheme="minorHAnsi" w:cstheme="minorHAnsi"/>
          <w:color w:val="000009"/>
          <w:spacing w:val="-1"/>
          <w:sz w:val="22"/>
          <w:szCs w:val="22"/>
        </w:rPr>
        <w:t>q</w:t>
      </w:r>
      <w:r w:rsidRPr="00DD47B9">
        <w:rPr>
          <w:rFonts w:asciiTheme="minorHAnsi" w:eastAsia="Arial" w:hAnsiTheme="minorHAnsi" w:cstheme="minorHAnsi"/>
          <w:color w:val="000009"/>
          <w:sz w:val="22"/>
          <w:szCs w:val="22"/>
        </w:rPr>
        <w:t>uest</w:t>
      </w:r>
    </w:p>
    <w:sectPr w:rsidR="005F2DC5" w:rsidRPr="00DD47B9">
      <w:pgSz w:w="11900" w:h="23080"/>
      <w:pgMar w:top="400" w:right="1100" w:bottom="280" w:left="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6576C5"/>
    <w:multiLevelType w:val="multilevel"/>
    <w:tmpl w:val="6DE688E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2DC5"/>
    <w:rsid w:val="005F2DC5"/>
    <w:rsid w:val="00DD4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C1F71"/>
  <w15:docId w15:val="{ED595B21-221F-43B3-8D3B-D8C1454D8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530</Words>
  <Characters>3024</Characters>
  <Application>Microsoft Office Word</Application>
  <DocSecurity>0</DocSecurity>
  <Lines>25</Lines>
  <Paragraphs>7</Paragraphs>
  <ScaleCrop>false</ScaleCrop>
  <Company/>
  <LinksUpToDate>false</LinksUpToDate>
  <CharactersWithSpaces>3547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2021-07-07T13:20:00Z</dcterms:created>
  <dcterms:modified xsi:type="dcterms:W3CDTF">2021-07-07T13:23:00Z</dcterms:modified>
</cp:coreProperties>
</file>